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E0BAF1" w14:textId="2FE18048" w:rsidR="00AA5F82" w:rsidRPr="00AA5F82" w:rsidRDefault="00AA5F82" w:rsidP="00AA5F82">
      <w:pPr>
        <w:spacing w:after="200" w:line="276" w:lineRule="auto"/>
        <w:jc w:val="right"/>
        <w:rPr>
          <w:rFonts w:ascii="Helvetica" w:eastAsia="Calibri" w:hAnsi="Helvetica" w:cs="Times New Roman"/>
          <w:kern w:val="0"/>
          <w:sz w:val="22"/>
          <w:szCs w:val="20"/>
          <w14:ligatures w14:val="none"/>
        </w:rPr>
      </w:pPr>
      <w:r w:rsidRPr="00AA5F82">
        <w:rPr>
          <w:rFonts w:ascii="Helvetica" w:eastAsia="Calibri" w:hAnsi="Helvetica" w:cs="Times New Roman"/>
          <w:kern w:val="0"/>
          <w:sz w:val="22"/>
          <w:szCs w:val="20"/>
          <w14:ligatures w14:val="none"/>
        </w:rPr>
        <w:t xml:space="preserve">Priloga </w:t>
      </w:r>
    </w:p>
    <w:p w14:paraId="6B70B48C" w14:textId="77777777" w:rsidR="00AA5F82" w:rsidRPr="00AA5F82" w:rsidRDefault="00AA5F82" w:rsidP="00AA5F82">
      <w:pPr>
        <w:spacing w:after="200" w:line="276" w:lineRule="auto"/>
        <w:rPr>
          <w:rFonts w:ascii="Helvetica" w:eastAsia="Calibri" w:hAnsi="Helvetica" w:cs="Times New Roman"/>
          <w:b/>
          <w:bCs/>
          <w:kern w:val="0"/>
          <w:sz w:val="22"/>
          <w:szCs w:val="20"/>
          <w14:ligatures w14:val="none"/>
        </w:rPr>
      </w:pPr>
      <w:r w:rsidRPr="00AA5F82">
        <w:rPr>
          <w:rFonts w:ascii="Helvetica" w:eastAsia="Calibri" w:hAnsi="Helvetica" w:cs="Times New Roman"/>
          <w:b/>
          <w:bCs/>
          <w:kern w:val="0"/>
          <w:sz w:val="22"/>
          <w:szCs w:val="20"/>
          <w14:ligatures w14:val="none"/>
        </w:rPr>
        <w:t xml:space="preserve">SKICE ZA NEKATERE RAZPISANE VRSTE BLAGA     </w:t>
      </w:r>
    </w:p>
    <w:p w14:paraId="0B425E85" w14:textId="062E435A" w:rsidR="00AA5F82" w:rsidRPr="00B75A7C" w:rsidRDefault="00AA5F82" w:rsidP="00AA5F82">
      <w:pPr>
        <w:spacing w:line="259" w:lineRule="auto"/>
        <w:rPr>
          <w:rFonts w:ascii="Helvetica" w:eastAsia="Calibri" w:hAnsi="Helvetica" w:cs="Times New Roman"/>
          <w:b/>
          <w:kern w:val="0"/>
          <w:sz w:val="22"/>
          <w:szCs w:val="22"/>
          <w14:ligatures w14:val="none"/>
        </w:rPr>
      </w:pPr>
      <w:r w:rsidRPr="00B75A7C">
        <w:rPr>
          <w:rFonts w:ascii="Helvetica" w:eastAsia="Calibri" w:hAnsi="Helvetica" w:cs="Times New Roman"/>
          <w:b/>
          <w:kern w:val="0"/>
          <w:sz w:val="22"/>
          <w:szCs w:val="22"/>
          <w14:ligatures w14:val="none"/>
        </w:rPr>
        <w:t>SKICA: HLAČE UNISEX (I.2/1)</w:t>
      </w:r>
    </w:p>
    <w:p w14:paraId="0C30CFE3" w14:textId="77777777" w:rsidR="00AA5F82" w:rsidRPr="00AA5F82" w:rsidRDefault="00AA5F82" w:rsidP="00AA5F82">
      <w:pPr>
        <w:spacing w:line="259" w:lineRule="auto"/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</w:pPr>
      <w:r w:rsidRPr="00AA5F82">
        <w:rPr>
          <w:rFonts w:ascii="Helvetica" w:eastAsia="Calibri" w:hAnsi="Helvetica" w:cs="Times New Roman"/>
          <w:noProof/>
          <w:kern w:val="0"/>
          <w:sz w:val="22"/>
          <w:szCs w:val="22"/>
        </w:rPr>
        <w:drawing>
          <wp:inline distT="0" distB="0" distL="0" distR="0" wp14:anchorId="6B5994FE" wp14:editId="66B5C962">
            <wp:extent cx="5759450" cy="3911600"/>
            <wp:effectExtent l="0" t="0" r="0" b="0"/>
            <wp:docPr id="630324154" name="Slika 1" descr="Slika, ki vsebuje besede skica, risanje, umetnost&#10;&#10;Vsebina, ustvarjena z umetno inteligenco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883842" name="Slika 1" descr="Slika, ki vsebuje besede skica, risanje, umetnost&#10;&#10;Vsebina, ustvarjena z umetno inteligenco, morda ni pravilna.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9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3FA73" w14:textId="77777777" w:rsidR="00AA5F82" w:rsidRPr="00AA5F82" w:rsidRDefault="00AA5F82" w:rsidP="00AA5F82">
      <w:pPr>
        <w:spacing w:line="259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sl-SI"/>
          <w14:ligatures w14:val="none"/>
        </w:rPr>
      </w:pPr>
    </w:p>
    <w:p w14:paraId="78CBF673" w14:textId="77777777" w:rsidR="00AA5F82" w:rsidRPr="00AA5F82" w:rsidRDefault="00AA5F82" w:rsidP="00AA5F82">
      <w:pPr>
        <w:spacing w:line="259" w:lineRule="auto"/>
        <w:rPr>
          <w:rFonts w:ascii="Arial" w:eastAsia="Times New Roman" w:hAnsi="Arial" w:cs="Arial"/>
          <w:color w:val="000000"/>
          <w:kern w:val="0"/>
          <w:sz w:val="20"/>
          <w:szCs w:val="20"/>
          <w:lang w:eastAsia="sl-SI"/>
          <w14:ligatures w14:val="none"/>
        </w:rPr>
      </w:pPr>
    </w:p>
    <w:p w14:paraId="43BA9077" w14:textId="77777777" w:rsidR="00AA5F82" w:rsidRPr="00AA5F82" w:rsidRDefault="00AA5F82" w:rsidP="00AA5F82">
      <w:pPr>
        <w:spacing w:line="259" w:lineRule="auto"/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</w:pPr>
      <w:r w:rsidRPr="00AA5F82">
        <w:rPr>
          <w:rFonts w:ascii="Arial" w:eastAsia="Times New Roman" w:hAnsi="Arial" w:cs="Arial"/>
          <w:color w:val="000000"/>
          <w:kern w:val="0"/>
          <w:sz w:val="20"/>
          <w:szCs w:val="20"/>
          <w:lang w:eastAsia="sl-SI"/>
          <w14:ligatures w14:val="none"/>
        </w:rPr>
        <w:t>NAZIV ARTIKLA: HLAČE – TABELA MER</w:t>
      </w:r>
    </w:p>
    <w:tbl>
      <w:tblPr>
        <w:tblW w:w="948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80"/>
        <w:gridCol w:w="700"/>
        <w:gridCol w:w="700"/>
        <w:gridCol w:w="700"/>
        <w:gridCol w:w="700"/>
        <w:gridCol w:w="700"/>
        <w:gridCol w:w="700"/>
        <w:gridCol w:w="700"/>
        <w:gridCol w:w="700"/>
        <w:gridCol w:w="700"/>
        <w:gridCol w:w="700"/>
      </w:tblGrid>
      <w:tr w:rsidR="00AA5F82" w:rsidRPr="00AA5F82" w14:paraId="03B439A0" w14:textId="77777777" w:rsidTr="00611E7C">
        <w:trPr>
          <w:trHeight w:val="300"/>
        </w:trPr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744F447" w14:textId="77777777" w:rsidR="00AA5F82" w:rsidRPr="00AA5F82" w:rsidRDefault="00AA5F82" w:rsidP="00AA5F82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VELIKOSTNE ŠTEVILKE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5C39D5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XXS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238BBF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XS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B529C0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S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0FA543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M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A43AE37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L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17F5AA1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XL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DC4CCD9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XXL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F36C23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3XL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88433F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4XL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889B22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5XL</w:t>
            </w:r>
          </w:p>
        </w:tc>
      </w:tr>
      <w:tr w:rsidR="00AA5F82" w:rsidRPr="00AA5F82" w14:paraId="3D3D8528" w14:textId="77777777" w:rsidTr="00611E7C">
        <w:trPr>
          <w:trHeight w:val="300"/>
        </w:trPr>
        <w:tc>
          <w:tcPr>
            <w:tcW w:w="2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137389" w14:textId="77777777" w:rsidR="00AA5F82" w:rsidRPr="00AA5F82" w:rsidRDefault="00AA5F82" w:rsidP="00AA5F82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PASNA ŠIRINA Z ELASTIKO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442263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59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E82513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64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E3466E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69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11E5F7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74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B0262C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79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B53FF8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84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641310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89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3C4454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94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15F320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1CFDB2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105</w:t>
            </w:r>
          </w:p>
        </w:tc>
      </w:tr>
      <w:tr w:rsidR="00AA5F82" w:rsidRPr="00AA5F82" w14:paraId="2AD60764" w14:textId="77777777" w:rsidTr="00611E7C">
        <w:trPr>
          <w:trHeight w:val="300"/>
        </w:trPr>
        <w:tc>
          <w:tcPr>
            <w:tcW w:w="2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2A3428" w14:textId="77777777" w:rsidR="00AA5F82" w:rsidRPr="00AA5F82" w:rsidRDefault="00AA5F82" w:rsidP="00AA5F82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KOLČNA ŠIRINA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1FE08F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86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3F6BBDF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92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921F79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99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CE270B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106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BCB2C7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116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C2357B5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125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E8854F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137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D4EF745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149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710E87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155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46F947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161</w:t>
            </w:r>
          </w:p>
        </w:tc>
      </w:tr>
      <w:tr w:rsidR="00AA5F82" w:rsidRPr="00AA5F82" w14:paraId="647444A9" w14:textId="77777777" w:rsidTr="00611E7C">
        <w:trPr>
          <w:trHeight w:val="600"/>
        </w:trPr>
        <w:tc>
          <w:tcPr>
            <w:tcW w:w="2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14:paraId="6FE63EB3" w14:textId="77777777" w:rsidR="00AA5F82" w:rsidRPr="00AA5F82" w:rsidRDefault="00AA5F82" w:rsidP="00AA5F82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DOLŽINA ARTIKLA ( s patentom )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003BC8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98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025114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99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ED5BFC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EEA5CA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101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5B2F04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105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D279739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109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E15FC4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113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23B7EC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117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53AAC9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118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CB9086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118</w:t>
            </w:r>
          </w:p>
        </w:tc>
      </w:tr>
    </w:tbl>
    <w:p w14:paraId="5B7AFB62" w14:textId="77777777" w:rsidR="00AA5F82" w:rsidRPr="00AA5F82" w:rsidRDefault="00AA5F82" w:rsidP="00AA5F82">
      <w:pPr>
        <w:spacing w:line="259" w:lineRule="auto"/>
        <w:rPr>
          <w:rFonts w:ascii="Arial" w:eastAsia="Calibri" w:hAnsi="Arial" w:cs="Arial"/>
          <w:bCs/>
          <w:kern w:val="0"/>
          <w:sz w:val="20"/>
          <w:szCs w:val="20"/>
          <w14:ligatures w14:val="none"/>
        </w:rPr>
      </w:pPr>
    </w:p>
    <w:p w14:paraId="180ABF56" w14:textId="77777777" w:rsidR="00AA5F82" w:rsidRPr="00AA5F82" w:rsidRDefault="00AA5F82" w:rsidP="00AA5F82">
      <w:pPr>
        <w:spacing w:after="200" w:line="276" w:lineRule="auto"/>
        <w:rPr>
          <w:rFonts w:ascii="Arial" w:eastAsia="Calibri" w:hAnsi="Arial" w:cs="Arial"/>
          <w:kern w:val="0"/>
          <w:sz w:val="20"/>
          <w:szCs w:val="20"/>
          <w14:ligatures w14:val="none"/>
        </w:rPr>
      </w:pPr>
      <w:r w:rsidRPr="00AA5F82">
        <w:rPr>
          <w:rFonts w:ascii="Arial" w:eastAsia="Calibri" w:hAnsi="Arial" w:cs="Arial"/>
          <w:kern w:val="0"/>
          <w:sz w:val="20"/>
          <w:szCs w:val="20"/>
          <w14:ligatures w14:val="none"/>
        </w:rPr>
        <w:t xml:space="preserve">(opomba: skica hlač je zgolj informativne narave. Točni podatki so razvidni iz priloženih krojev po velikostnih številkah in tabele mer!) </w:t>
      </w:r>
    </w:p>
    <w:tbl>
      <w:tblPr>
        <w:tblW w:w="105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576"/>
        <w:gridCol w:w="1054"/>
        <w:gridCol w:w="966"/>
        <w:gridCol w:w="966"/>
      </w:tblGrid>
      <w:tr w:rsidR="00AA5F82" w:rsidRPr="00AA5F82" w14:paraId="7F9026E6" w14:textId="77777777" w:rsidTr="00611E7C">
        <w:trPr>
          <w:trHeight w:val="300"/>
        </w:trPr>
        <w:tc>
          <w:tcPr>
            <w:tcW w:w="75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F5B0CD2" w14:textId="77777777" w:rsidR="00AA5F82" w:rsidRPr="00AA5F82" w:rsidRDefault="00AA5F82" w:rsidP="00AA5F8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 xml:space="preserve">Dovoljeno odstopanje dimenzij pri izdelku:  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07D88A" w14:textId="77777777" w:rsidR="00AA5F82" w:rsidRPr="00AA5F82" w:rsidRDefault="00AA5F82" w:rsidP="00AA5F8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0AF08A" w14:textId="77777777" w:rsidR="00AA5F82" w:rsidRPr="00AA5F82" w:rsidRDefault="00AA5F82" w:rsidP="00AA5F82">
            <w:pPr>
              <w:spacing w:after="0" w:line="240" w:lineRule="auto"/>
              <w:rPr>
                <w:rFonts w:ascii="Arial" w:eastAsia="Times New Roman" w:hAnsi="Arial" w:cs="Arial"/>
                <w:kern w:val="0"/>
                <w:sz w:val="20"/>
                <w:szCs w:val="20"/>
                <w:lang w:eastAsia="sl-SI"/>
                <w14:ligatures w14:val="none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BA9FC5" w14:textId="77777777" w:rsidR="00AA5F82" w:rsidRPr="00AA5F82" w:rsidRDefault="00AA5F82" w:rsidP="00AA5F82">
            <w:pPr>
              <w:spacing w:after="0" w:line="240" w:lineRule="auto"/>
              <w:rPr>
                <w:rFonts w:ascii="Arial" w:eastAsia="Times New Roman" w:hAnsi="Arial" w:cs="Arial"/>
                <w:kern w:val="0"/>
                <w:sz w:val="20"/>
                <w:szCs w:val="20"/>
                <w:lang w:eastAsia="sl-SI"/>
                <w14:ligatures w14:val="none"/>
              </w:rPr>
            </w:pPr>
          </w:p>
        </w:tc>
      </w:tr>
      <w:tr w:rsidR="00AA5F82" w:rsidRPr="00AA5F82" w14:paraId="6E178BAC" w14:textId="77777777" w:rsidTr="00611E7C">
        <w:trPr>
          <w:trHeight w:val="330"/>
        </w:trPr>
        <w:tc>
          <w:tcPr>
            <w:tcW w:w="863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83139B1" w14:textId="77777777" w:rsidR="00AA5F82" w:rsidRPr="00AA5F82" w:rsidRDefault="00AA5F82" w:rsidP="00AA5F82">
            <w:pPr>
              <w:spacing w:after="0" w:line="240" w:lineRule="auto"/>
              <w:ind w:firstLineChars="600" w:firstLine="1200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 xml:space="preserve">-             pri 30 cm ali več na izdelku je dovoljeno odstopanje ± 2 %,  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7F2A1E" w14:textId="77777777" w:rsidR="00AA5F82" w:rsidRPr="00AA5F82" w:rsidRDefault="00AA5F82" w:rsidP="00AA5F82">
            <w:pPr>
              <w:spacing w:after="0" w:line="240" w:lineRule="auto"/>
              <w:ind w:firstLineChars="600" w:firstLine="1200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7FB389" w14:textId="77777777" w:rsidR="00AA5F82" w:rsidRPr="00AA5F82" w:rsidRDefault="00AA5F82" w:rsidP="00AA5F82">
            <w:pPr>
              <w:spacing w:after="0" w:line="240" w:lineRule="auto"/>
              <w:rPr>
                <w:rFonts w:ascii="Arial" w:eastAsia="Times New Roman" w:hAnsi="Arial" w:cs="Arial"/>
                <w:kern w:val="0"/>
                <w:sz w:val="20"/>
                <w:szCs w:val="20"/>
                <w:lang w:eastAsia="sl-SI"/>
                <w14:ligatures w14:val="none"/>
              </w:rPr>
            </w:pPr>
          </w:p>
        </w:tc>
      </w:tr>
      <w:tr w:rsidR="00AA5F82" w:rsidRPr="00AA5F82" w14:paraId="3F915022" w14:textId="77777777" w:rsidTr="00611E7C">
        <w:trPr>
          <w:trHeight w:val="330"/>
        </w:trPr>
        <w:tc>
          <w:tcPr>
            <w:tcW w:w="10562" w:type="dxa"/>
            <w:gridSpan w:val="4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8563DE6" w14:textId="77777777" w:rsidR="00AA5F82" w:rsidRPr="00AA5F82" w:rsidRDefault="00AA5F82" w:rsidP="00AA5F82">
            <w:pPr>
              <w:spacing w:after="0" w:line="240" w:lineRule="auto"/>
              <w:ind w:firstLineChars="600" w:firstLine="1200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 xml:space="preserve">-             pri dimenzijah med 12 cm in 30 cm na izdelku je dovoljeno odstopanje ± 6 mm,  </w:t>
            </w:r>
          </w:p>
        </w:tc>
      </w:tr>
      <w:tr w:rsidR="00AA5F82" w:rsidRPr="00AA5F82" w14:paraId="6B1D620A" w14:textId="77777777" w:rsidTr="00611E7C">
        <w:trPr>
          <w:trHeight w:val="330"/>
        </w:trPr>
        <w:tc>
          <w:tcPr>
            <w:tcW w:w="863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4BC0F4E" w14:textId="77777777" w:rsidR="00AA5F82" w:rsidRPr="00AA5F82" w:rsidRDefault="00AA5F82" w:rsidP="00AA5F82">
            <w:pPr>
              <w:spacing w:after="0" w:line="240" w:lineRule="auto"/>
              <w:ind w:firstLineChars="600" w:firstLine="1200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-             pri 12 cm ali manj na izdelku je dovoljeno odstopanje ± 3 mm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A3ECD6" w14:textId="77777777" w:rsidR="00AA5F82" w:rsidRPr="00AA5F82" w:rsidRDefault="00AA5F82" w:rsidP="00AA5F82">
            <w:pPr>
              <w:spacing w:after="0" w:line="240" w:lineRule="auto"/>
              <w:ind w:firstLineChars="600" w:firstLine="1200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C1D537" w14:textId="77777777" w:rsidR="00AA5F82" w:rsidRPr="00AA5F82" w:rsidRDefault="00AA5F82" w:rsidP="00AA5F82">
            <w:pPr>
              <w:spacing w:after="0" w:line="240" w:lineRule="auto"/>
              <w:rPr>
                <w:rFonts w:ascii="Arial" w:eastAsia="Times New Roman" w:hAnsi="Arial" w:cs="Arial"/>
                <w:kern w:val="0"/>
                <w:sz w:val="20"/>
                <w:szCs w:val="20"/>
                <w:lang w:eastAsia="sl-SI"/>
                <w14:ligatures w14:val="none"/>
              </w:rPr>
            </w:pPr>
          </w:p>
        </w:tc>
      </w:tr>
    </w:tbl>
    <w:p w14:paraId="61470946" w14:textId="77777777" w:rsidR="00AA5F82" w:rsidRPr="00AA5F82" w:rsidRDefault="00AA5F82" w:rsidP="00AA5F82">
      <w:pPr>
        <w:spacing w:line="259" w:lineRule="auto"/>
        <w:rPr>
          <w:rFonts w:ascii="Arial" w:eastAsia="Calibri" w:hAnsi="Arial" w:cs="Arial"/>
          <w:bCs/>
          <w:kern w:val="0"/>
          <w:sz w:val="20"/>
          <w:szCs w:val="20"/>
          <w14:ligatures w14:val="none"/>
        </w:rPr>
      </w:pPr>
    </w:p>
    <w:p w14:paraId="7D3BB524" w14:textId="77777777" w:rsidR="00AA5F82" w:rsidRPr="00AA5F82" w:rsidRDefault="00AA5F82" w:rsidP="00AA5F82">
      <w:pPr>
        <w:spacing w:line="259" w:lineRule="auto"/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</w:pPr>
    </w:p>
    <w:p w14:paraId="1FCD83E7" w14:textId="10396D99" w:rsidR="00AA5F82" w:rsidRPr="00B75A7C" w:rsidRDefault="00AA5F82" w:rsidP="00AA5F82">
      <w:pPr>
        <w:spacing w:line="259" w:lineRule="auto"/>
        <w:rPr>
          <w:rFonts w:ascii="Helvetica" w:eastAsia="Calibri" w:hAnsi="Helvetica" w:cs="Times New Roman"/>
          <w:b/>
          <w:kern w:val="0"/>
          <w:sz w:val="22"/>
          <w:szCs w:val="22"/>
          <w14:ligatures w14:val="none"/>
        </w:rPr>
      </w:pPr>
      <w:r w:rsidRPr="00B75A7C">
        <w:rPr>
          <w:rFonts w:ascii="Helvetica" w:eastAsia="Calibri" w:hAnsi="Helvetica" w:cs="Times New Roman"/>
          <w:b/>
          <w:kern w:val="0"/>
          <w:sz w:val="22"/>
          <w:szCs w:val="22"/>
          <w14:ligatures w14:val="none"/>
        </w:rPr>
        <w:lastRenderedPageBreak/>
        <w:t>SKICA: TUNIKA UNISEX KRATEK ROKAV (I.2/2)</w:t>
      </w:r>
    </w:p>
    <w:p w14:paraId="2A49F416" w14:textId="77777777" w:rsidR="00AA5F82" w:rsidRPr="00AA5F82" w:rsidRDefault="00AA5F82" w:rsidP="00AA5F82">
      <w:pPr>
        <w:spacing w:line="259" w:lineRule="auto"/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</w:pPr>
    </w:p>
    <w:p w14:paraId="7225A830" w14:textId="77777777" w:rsidR="00AA5F82" w:rsidRPr="00AA5F82" w:rsidRDefault="00AA5F82" w:rsidP="00AA5F82">
      <w:pPr>
        <w:spacing w:line="259" w:lineRule="auto"/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</w:pPr>
      <w:r w:rsidRPr="00AA5F82">
        <w:rPr>
          <w:rFonts w:ascii="Helvetica" w:eastAsia="Calibri" w:hAnsi="Helvetica" w:cs="Times New Roman"/>
          <w:noProof/>
          <w:kern w:val="0"/>
          <w:sz w:val="22"/>
          <w:szCs w:val="22"/>
        </w:rPr>
        <w:drawing>
          <wp:inline distT="0" distB="0" distL="0" distR="0" wp14:anchorId="66FBB135" wp14:editId="60CA1AB7">
            <wp:extent cx="5759450" cy="3270250"/>
            <wp:effectExtent l="0" t="0" r="0" b="6350"/>
            <wp:docPr id="698275755" name="Slika 1" descr="Slika, ki vsebuje besede skica, risanje, oblikovanje&#10;&#10;Vsebina, ustvarjena z umetno inteligenco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275755" name="Slika 1" descr="Slika, ki vsebuje besede skica, risanje, oblikovanje&#10;&#10;Vsebina, ustvarjena z umetno inteligenco, morda ni pravilna.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21C1F" w14:textId="77777777" w:rsidR="00AA5F82" w:rsidRPr="00AA5F82" w:rsidRDefault="00AA5F82" w:rsidP="00AA5F82">
      <w:pPr>
        <w:spacing w:line="259" w:lineRule="auto"/>
        <w:rPr>
          <w:rFonts w:ascii="Arial" w:eastAsia="Calibri" w:hAnsi="Arial" w:cs="Arial"/>
          <w:bCs/>
          <w:kern w:val="0"/>
          <w:sz w:val="20"/>
          <w:szCs w:val="20"/>
          <w14:ligatures w14:val="none"/>
        </w:rPr>
      </w:pPr>
    </w:p>
    <w:p w14:paraId="30ED8D48" w14:textId="77777777" w:rsidR="00AA5F82" w:rsidRPr="00AA5F82" w:rsidRDefault="00AA5F82" w:rsidP="00AA5F82">
      <w:pPr>
        <w:spacing w:line="259" w:lineRule="auto"/>
        <w:rPr>
          <w:rFonts w:ascii="Arial" w:eastAsia="Calibri" w:hAnsi="Arial" w:cs="Arial"/>
          <w:bCs/>
          <w:kern w:val="0"/>
          <w:sz w:val="20"/>
          <w:szCs w:val="20"/>
          <w14:ligatures w14:val="none"/>
        </w:rPr>
      </w:pPr>
    </w:p>
    <w:p w14:paraId="2451C997" w14:textId="77777777" w:rsidR="00AA5F82" w:rsidRPr="00AA5F82" w:rsidRDefault="00AA5F82" w:rsidP="00AA5F82">
      <w:pPr>
        <w:spacing w:line="259" w:lineRule="auto"/>
        <w:rPr>
          <w:rFonts w:ascii="Arial" w:eastAsia="Calibri" w:hAnsi="Arial" w:cs="Arial"/>
          <w:bCs/>
          <w:kern w:val="0"/>
          <w:sz w:val="20"/>
          <w:szCs w:val="20"/>
          <w14:ligatures w14:val="none"/>
        </w:rPr>
      </w:pPr>
      <w:r w:rsidRPr="00AA5F82">
        <w:rPr>
          <w:rFonts w:ascii="Arial" w:eastAsia="Calibri" w:hAnsi="Arial" w:cs="Arial"/>
          <w:bCs/>
          <w:kern w:val="0"/>
          <w:sz w:val="20"/>
          <w:szCs w:val="20"/>
          <w14:ligatures w14:val="none"/>
        </w:rPr>
        <w:t>NAZIV ARTIKLA: TUNIKA – TABELA MER</w:t>
      </w:r>
    </w:p>
    <w:tbl>
      <w:tblPr>
        <w:tblW w:w="948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80"/>
        <w:gridCol w:w="700"/>
        <w:gridCol w:w="700"/>
        <w:gridCol w:w="700"/>
        <w:gridCol w:w="700"/>
        <w:gridCol w:w="700"/>
        <w:gridCol w:w="700"/>
        <w:gridCol w:w="700"/>
        <w:gridCol w:w="700"/>
        <w:gridCol w:w="700"/>
        <w:gridCol w:w="700"/>
      </w:tblGrid>
      <w:tr w:rsidR="00AA5F82" w:rsidRPr="00AA5F82" w14:paraId="60DA730A" w14:textId="77777777" w:rsidTr="00611E7C">
        <w:trPr>
          <w:trHeight w:val="300"/>
        </w:trPr>
        <w:tc>
          <w:tcPr>
            <w:tcW w:w="2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0AF75CD" w14:textId="77777777" w:rsidR="00AA5F82" w:rsidRPr="00AA5F82" w:rsidRDefault="00AA5F82" w:rsidP="00AA5F82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VELIKOSTNE ŠTEVILKE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473269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XXS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65A037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XS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9C02F0E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S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D9F418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M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076058D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L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BFBAFB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XL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874F0F8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XXL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4D465E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3XL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9149C1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4XL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C76780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5XL</w:t>
            </w:r>
          </w:p>
        </w:tc>
      </w:tr>
      <w:tr w:rsidR="00AA5F82" w:rsidRPr="00AA5F82" w14:paraId="5376ECD6" w14:textId="77777777" w:rsidTr="00611E7C">
        <w:trPr>
          <w:trHeight w:val="300"/>
        </w:trPr>
        <w:tc>
          <w:tcPr>
            <w:tcW w:w="2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77C22CC" w14:textId="77777777" w:rsidR="00AA5F82" w:rsidRPr="00AA5F82" w:rsidRDefault="00AA5F82" w:rsidP="00AA5F82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PRSNA ŠIRINA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4FAF9F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94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11337C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100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AF11C40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106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D594FF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112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C1DAFE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118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1FB32BE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124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CD66F39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130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975D37E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136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3F774B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141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D04F16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147</w:t>
            </w:r>
          </w:p>
        </w:tc>
      </w:tr>
      <w:tr w:rsidR="00AA5F82" w:rsidRPr="00AA5F82" w14:paraId="5B4C4D06" w14:textId="77777777" w:rsidTr="00611E7C">
        <w:trPr>
          <w:trHeight w:val="300"/>
        </w:trPr>
        <w:tc>
          <w:tcPr>
            <w:tcW w:w="2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68B2AC" w14:textId="77777777" w:rsidR="00AA5F82" w:rsidRPr="00AA5F82" w:rsidRDefault="00AA5F82" w:rsidP="00AA5F82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DOLŽINA ARTIKLA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9B3DAA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64,5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9959AE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66,5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3124786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68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4E94F3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69,5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4B5341A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71,5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9CA3BC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73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42386A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75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17B2189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76,5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BC2553F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79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4D0883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81</w:t>
            </w:r>
          </w:p>
        </w:tc>
      </w:tr>
      <w:tr w:rsidR="00AA5F82" w:rsidRPr="00AA5F82" w14:paraId="468B4A31" w14:textId="77777777" w:rsidTr="00611E7C">
        <w:trPr>
          <w:trHeight w:val="300"/>
        </w:trPr>
        <w:tc>
          <w:tcPr>
            <w:tcW w:w="2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33CB4E" w14:textId="77777777" w:rsidR="00AA5F82" w:rsidRPr="00AA5F82" w:rsidRDefault="00AA5F82" w:rsidP="00AA5F82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DOLŽINA ROKAVA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0B26EE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24,5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E17020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25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973240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25,5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6F84AF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26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4219B3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27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6E09FB4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27,5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25B6E4B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28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8A30C09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28,5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211987A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29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81346AD" w14:textId="77777777" w:rsidR="00AA5F82" w:rsidRPr="00AA5F82" w:rsidRDefault="00AA5F82" w:rsidP="00AA5F82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30</w:t>
            </w:r>
          </w:p>
        </w:tc>
      </w:tr>
    </w:tbl>
    <w:p w14:paraId="68AA107E" w14:textId="77777777" w:rsidR="00AA5F82" w:rsidRPr="00AA5F82" w:rsidRDefault="00AA5F82" w:rsidP="00AA5F82">
      <w:pPr>
        <w:spacing w:line="259" w:lineRule="auto"/>
        <w:rPr>
          <w:rFonts w:ascii="Arial" w:eastAsia="Calibri" w:hAnsi="Arial" w:cs="Arial"/>
          <w:bCs/>
          <w:kern w:val="0"/>
          <w:sz w:val="20"/>
          <w:szCs w:val="20"/>
          <w14:ligatures w14:val="none"/>
        </w:rPr>
      </w:pPr>
    </w:p>
    <w:p w14:paraId="5F4791AE" w14:textId="77777777" w:rsidR="00AA5F82" w:rsidRPr="00AA5F82" w:rsidRDefault="00AA5F82" w:rsidP="00AA5F82">
      <w:pPr>
        <w:spacing w:after="200" w:line="276" w:lineRule="auto"/>
        <w:rPr>
          <w:rFonts w:ascii="Arial" w:eastAsia="Calibri" w:hAnsi="Arial" w:cs="Arial"/>
          <w:kern w:val="0"/>
          <w:sz w:val="20"/>
          <w:szCs w:val="20"/>
          <w14:ligatures w14:val="none"/>
        </w:rPr>
      </w:pPr>
      <w:r w:rsidRPr="00AA5F82">
        <w:rPr>
          <w:rFonts w:ascii="Arial" w:eastAsia="Calibri" w:hAnsi="Arial" w:cs="Arial"/>
          <w:kern w:val="0"/>
          <w:sz w:val="20"/>
          <w:szCs w:val="20"/>
          <w14:ligatures w14:val="none"/>
        </w:rPr>
        <w:t xml:space="preserve">(opomba: skica tunike je zgolj informativne narave. Točni podatki so razvidni iz priloženih krojev po velikostnih številkah in tabele mer!) </w:t>
      </w:r>
    </w:p>
    <w:tbl>
      <w:tblPr>
        <w:tblW w:w="105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576"/>
        <w:gridCol w:w="1054"/>
        <w:gridCol w:w="1932"/>
      </w:tblGrid>
      <w:tr w:rsidR="00AA5F82" w:rsidRPr="00AA5F82" w14:paraId="1131FE18" w14:textId="77777777" w:rsidTr="00611E7C">
        <w:trPr>
          <w:gridAfter w:val="1"/>
          <w:wAfter w:w="1932" w:type="dxa"/>
          <w:trHeight w:val="300"/>
        </w:trPr>
        <w:tc>
          <w:tcPr>
            <w:tcW w:w="757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7ACAD3B" w14:textId="77777777" w:rsidR="00AA5F82" w:rsidRPr="00AA5F82" w:rsidRDefault="00AA5F82" w:rsidP="00AA5F8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 xml:space="preserve">Dovoljeno odstopanje dimenzij pri izdelku:  </w:t>
            </w:r>
          </w:p>
        </w:tc>
        <w:tc>
          <w:tcPr>
            <w:tcW w:w="1054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67E954A" w14:textId="77777777" w:rsidR="00AA5F82" w:rsidRPr="00AA5F82" w:rsidRDefault="00AA5F82" w:rsidP="00AA5F82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</w:p>
        </w:tc>
      </w:tr>
      <w:tr w:rsidR="00AA5F82" w:rsidRPr="00AA5F82" w14:paraId="4730ACC6" w14:textId="77777777" w:rsidTr="00611E7C">
        <w:trPr>
          <w:gridAfter w:val="1"/>
          <w:wAfter w:w="1932" w:type="dxa"/>
          <w:trHeight w:val="330"/>
        </w:trPr>
        <w:tc>
          <w:tcPr>
            <w:tcW w:w="863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ED99C3" w14:textId="77777777" w:rsidR="00AA5F82" w:rsidRPr="00AA5F82" w:rsidRDefault="00AA5F82" w:rsidP="00AA5F82">
            <w:pPr>
              <w:spacing w:after="0" w:line="240" w:lineRule="auto"/>
              <w:ind w:firstLineChars="600" w:firstLine="1200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 xml:space="preserve">-             pri 30 cm ali več na izdelku je dovoljeno odstopanje ± 2 %,  </w:t>
            </w:r>
          </w:p>
        </w:tc>
      </w:tr>
      <w:tr w:rsidR="00AA5F82" w:rsidRPr="00AA5F82" w14:paraId="7259CB0E" w14:textId="77777777" w:rsidTr="00611E7C">
        <w:trPr>
          <w:trHeight w:val="330"/>
        </w:trPr>
        <w:tc>
          <w:tcPr>
            <w:tcW w:w="10562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1610717" w14:textId="77777777" w:rsidR="00AA5F82" w:rsidRPr="00AA5F82" w:rsidRDefault="00AA5F82" w:rsidP="00AA5F82">
            <w:pPr>
              <w:spacing w:after="0" w:line="240" w:lineRule="auto"/>
              <w:ind w:firstLineChars="600" w:firstLine="1200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 xml:space="preserve">-             pri dimenzijah med 12 cm in 30 cm na izdelku je dovoljeno odstopanje ± 6 mm,  </w:t>
            </w:r>
          </w:p>
        </w:tc>
      </w:tr>
      <w:tr w:rsidR="00AA5F82" w:rsidRPr="00AA5F82" w14:paraId="31FD6AD8" w14:textId="77777777" w:rsidTr="00611E7C">
        <w:trPr>
          <w:gridAfter w:val="1"/>
          <w:wAfter w:w="1932" w:type="dxa"/>
          <w:trHeight w:val="330"/>
        </w:trPr>
        <w:tc>
          <w:tcPr>
            <w:tcW w:w="8630" w:type="dxa"/>
            <w:gridSpan w:val="2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CFBFC9" w14:textId="77777777" w:rsidR="00AA5F82" w:rsidRPr="00AA5F82" w:rsidRDefault="00AA5F82" w:rsidP="00AA5F82">
            <w:pPr>
              <w:spacing w:after="0" w:line="240" w:lineRule="auto"/>
              <w:ind w:firstLineChars="600" w:firstLine="1200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</w:pPr>
            <w:r w:rsidRPr="00AA5F82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sl-SI"/>
                <w14:ligatures w14:val="none"/>
              </w:rPr>
              <w:t>-             pri 12 cm ali manj na izdelku je dovoljeno odstopanje ± 3 mm</w:t>
            </w:r>
          </w:p>
        </w:tc>
      </w:tr>
    </w:tbl>
    <w:p w14:paraId="61F8BECD" w14:textId="77777777" w:rsidR="00AA5F82" w:rsidRPr="00AA5F82" w:rsidRDefault="00AA5F82" w:rsidP="00AA5F82">
      <w:pPr>
        <w:spacing w:line="259" w:lineRule="auto"/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</w:pPr>
      <w:r w:rsidRPr="00AA5F82"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  <w:br w:type="page"/>
      </w:r>
    </w:p>
    <w:p w14:paraId="2C08D0F4" w14:textId="57498018" w:rsidR="00AA5F82" w:rsidRPr="00B75A7C" w:rsidRDefault="00AA5F82" w:rsidP="00AA5F82">
      <w:pPr>
        <w:spacing w:after="200" w:line="276" w:lineRule="auto"/>
        <w:rPr>
          <w:rFonts w:ascii="Helvetica" w:eastAsia="Calibri" w:hAnsi="Helvetica" w:cs="Times New Roman"/>
          <w:b/>
          <w:kern w:val="0"/>
          <w:sz w:val="22"/>
          <w:szCs w:val="22"/>
          <w14:ligatures w14:val="none"/>
        </w:rPr>
      </w:pPr>
      <w:r w:rsidRPr="00B75A7C">
        <w:rPr>
          <w:rFonts w:ascii="Helvetica" w:eastAsia="Calibri" w:hAnsi="Helvetica" w:cs="Times New Roman"/>
          <w:b/>
          <w:kern w:val="0"/>
          <w:sz w:val="22"/>
          <w:szCs w:val="22"/>
          <w14:ligatures w14:val="none"/>
        </w:rPr>
        <w:lastRenderedPageBreak/>
        <w:t>SKICA: KOMPLET OPERACIJSKI IN ZA STERILIZACIJO (II.1/1,2 in II.2/1,2)</w:t>
      </w:r>
    </w:p>
    <w:p w14:paraId="6944EA11" w14:textId="77777777" w:rsidR="00AA5F82" w:rsidRPr="00AA5F82" w:rsidRDefault="00AA5F82" w:rsidP="00B75A7C">
      <w:pPr>
        <w:numPr>
          <w:ilvl w:val="0"/>
          <w:numId w:val="44"/>
        </w:numPr>
        <w:spacing w:after="0" w:line="240" w:lineRule="auto"/>
        <w:ind w:left="714" w:hanging="357"/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</w:pPr>
      <w:r w:rsidRPr="00AA5F82"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  <w:t>JOPIČ</w:t>
      </w:r>
    </w:p>
    <w:p w14:paraId="13D48EAE" w14:textId="77777777" w:rsidR="00AA5F82" w:rsidRPr="00AA5F82" w:rsidRDefault="00AA5F82" w:rsidP="00B75A7C">
      <w:pPr>
        <w:numPr>
          <w:ilvl w:val="0"/>
          <w:numId w:val="44"/>
        </w:numPr>
        <w:spacing w:after="0" w:line="240" w:lineRule="auto"/>
        <w:ind w:left="714" w:hanging="357"/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</w:pPr>
      <w:r w:rsidRPr="00AA5F82"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  <w:t>HLAČE</w:t>
      </w:r>
    </w:p>
    <w:p w14:paraId="5C727064" w14:textId="77777777" w:rsidR="00AA5F82" w:rsidRPr="00AA5F82" w:rsidRDefault="00AA5F82" w:rsidP="00AA5F82">
      <w:pPr>
        <w:spacing w:line="259" w:lineRule="auto"/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</w:pPr>
    </w:p>
    <w:p w14:paraId="2D4E9B99" w14:textId="77777777" w:rsidR="00AA5F82" w:rsidRPr="00AA5F82" w:rsidRDefault="00AA5F82" w:rsidP="00AA5F82">
      <w:pPr>
        <w:spacing w:line="259" w:lineRule="auto"/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</w:pPr>
      <w:r w:rsidRPr="00AA5F82">
        <w:rPr>
          <w:rFonts w:ascii="Helvetica" w:eastAsia="Calibri" w:hAnsi="Helvetica" w:cs="Times New Roman"/>
          <w:bCs/>
          <w:noProof/>
          <w:kern w:val="0"/>
          <w:sz w:val="22"/>
          <w:szCs w:val="22"/>
          <w14:ligatures w14:val="none"/>
        </w:rPr>
        <w:drawing>
          <wp:inline distT="0" distB="0" distL="0" distR="0" wp14:anchorId="492F4D09" wp14:editId="36AB1FF9">
            <wp:extent cx="5381625" cy="5676900"/>
            <wp:effectExtent l="0" t="0" r="9525" b="0"/>
            <wp:docPr id="703691921" name="Slika 6" descr="Slika, ki vsebuje besede besedilo, skica, diagram, oblikovanje&#10;&#10;Vsebina, ustvarjena z umetno inteligenco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691921" name="Slika 6" descr="Slika, ki vsebuje besede besedilo, skica, diagram, oblikovanje&#10;&#10;Vsebina, ustvarjena z umetno inteligenco, morda ni pravilna.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36" b="17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567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40C4E" w14:textId="77777777" w:rsidR="00AA5F82" w:rsidRPr="00AA5F82" w:rsidRDefault="00AA5F82" w:rsidP="00AA5F82">
      <w:pPr>
        <w:spacing w:line="259" w:lineRule="auto"/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</w:pPr>
    </w:p>
    <w:p w14:paraId="0548F05E" w14:textId="77777777" w:rsidR="00AA5F82" w:rsidRPr="00AA5F82" w:rsidRDefault="00AA5F82" w:rsidP="00AA5F82">
      <w:pPr>
        <w:spacing w:line="259" w:lineRule="auto"/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</w:pPr>
    </w:p>
    <w:p w14:paraId="5A3A0C6E" w14:textId="77777777" w:rsidR="00AA5F82" w:rsidRPr="00AA5F82" w:rsidRDefault="00AA5F82" w:rsidP="00AA5F82">
      <w:pPr>
        <w:spacing w:line="259" w:lineRule="auto"/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</w:pPr>
      <w:r w:rsidRPr="00AA5F82"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  <w:br w:type="page"/>
      </w:r>
    </w:p>
    <w:p w14:paraId="7FFBC055" w14:textId="39C3EF09" w:rsidR="00AA5F82" w:rsidRPr="00AA5F82" w:rsidRDefault="00AA5F82" w:rsidP="00AA5F82">
      <w:pPr>
        <w:spacing w:line="259" w:lineRule="auto"/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</w:pPr>
      <w:r w:rsidRPr="00AA5F82"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  <w:lastRenderedPageBreak/>
        <w:t>SLIKA: JOPIČ OPERACIJSKI DOLG ROKAV (II.1/3)</w:t>
      </w:r>
    </w:p>
    <w:p w14:paraId="780E7E0D" w14:textId="77777777" w:rsidR="00AA5F82" w:rsidRPr="00AA5F82" w:rsidRDefault="00AA5F82" w:rsidP="00AA5F82">
      <w:pPr>
        <w:spacing w:line="259" w:lineRule="auto"/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</w:pPr>
      <w:r w:rsidRPr="00AA5F82">
        <w:rPr>
          <w:rFonts w:ascii="Helvetica" w:eastAsia="Calibri" w:hAnsi="Helvetica" w:cs="Times New Roman"/>
          <w:noProof/>
          <w:kern w:val="0"/>
          <w:sz w:val="22"/>
          <w:szCs w:val="22"/>
        </w:rPr>
        <w:drawing>
          <wp:inline distT="0" distB="0" distL="0" distR="0" wp14:anchorId="5DF654CB" wp14:editId="4E1FD892">
            <wp:extent cx="5759450" cy="5759450"/>
            <wp:effectExtent l="0" t="0" r="0" b="0"/>
            <wp:docPr id="995618884" name="Slika 1" descr="C:\Users\hocevari\Documents\NABAVNA SLUŽBA\1_RAZPISI_dokumentacija\LETO 2021\16-09_21 TEKSTILNI PROGRAM\odgovori na vprašanja\vprašanje št. 6\jopič operacijski dolg roka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ka 2" descr="C:\Users\hocevari\Documents\NABAVNA SLUŽBA\1_RAZPISI_dokumentacija\LETO 2021\16-09_21 TEKSTILNI PROGRAM\odgovori na vprašanja\vprašanje št. 6\jopič operacijski dolg rokav.jpg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75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6BE9E" w14:textId="77777777" w:rsidR="00AA5F82" w:rsidRPr="00AA5F82" w:rsidRDefault="00AA5F82" w:rsidP="00AA5F82">
      <w:pPr>
        <w:spacing w:line="259" w:lineRule="auto"/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</w:pPr>
    </w:p>
    <w:p w14:paraId="20CBA405" w14:textId="77777777" w:rsidR="00AA5F82" w:rsidRPr="00AA5F82" w:rsidRDefault="00AA5F82" w:rsidP="00AA5F82">
      <w:pPr>
        <w:spacing w:after="200" w:line="276" w:lineRule="auto"/>
        <w:rPr>
          <w:rFonts w:ascii="Arial" w:eastAsia="Calibri" w:hAnsi="Arial" w:cs="Arial"/>
          <w:b/>
          <w:iCs/>
          <w:kern w:val="0"/>
          <w:sz w:val="20"/>
          <w:szCs w:val="20"/>
          <w14:ligatures w14:val="none"/>
        </w:rPr>
      </w:pPr>
      <w:r w:rsidRPr="00AA5F82">
        <w:rPr>
          <w:rFonts w:ascii="Arial" w:eastAsia="Calibri" w:hAnsi="Arial" w:cs="Arial"/>
          <w:b/>
          <w:iCs/>
          <w:kern w:val="0"/>
          <w:sz w:val="20"/>
          <w:szCs w:val="20"/>
          <w14:ligatures w14:val="none"/>
        </w:rPr>
        <w:br w:type="page"/>
      </w:r>
    </w:p>
    <w:p w14:paraId="3F600784" w14:textId="77777777" w:rsidR="00AA5F82" w:rsidRPr="00AA5F82" w:rsidRDefault="00AA5F82" w:rsidP="00AA5F82">
      <w:pPr>
        <w:spacing w:after="200" w:line="276" w:lineRule="auto"/>
        <w:rPr>
          <w:rFonts w:ascii="Arial" w:eastAsia="Calibri" w:hAnsi="Arial" w:cs="Arial"/>
          <w:bCs/>
          <w:iCs/>
          <w:kern w:val="0"/>
          <w:sz w:val="20"/>
          <w:szCs w:val="20"/>
          <w14:ligatures w14:val="none"/>
        </w:rPr>
      </w:pPr>
      <w:r w:rsidRPr="00AA5F82">
        <w:rPr>
          <w:rFonts w:ascii="Arial" w:eastAsia="Calibri" w:hAnsi="Arial" w:cs="Arial"/>
          <w:bCs/>
          <w:iCs/>
          <w:kern w:val="0"/>
          <w:sz w:val="20"/>
          <w:szCs w:val="20"/>
          <w14:ligatures w14:val="none"/>
        </w:rPr>
        <w:lastRenderedPageBreak/>
        <w:t>OPERACIJSKE HLAČE IN JOPIČI – TABELE MER</w:t>
      </w:r>
    </w:p>
    <w:p w14:paraId="620D3987" w14:textId="77777777" w:rsidR="00AA5F82" w:rsidRPr="00AA5F82" w:rsidRDefault="00AA5F82" w:rsidP="00AA5F82">
      <w:pPr>
        <w:spacing w:after="200" w:line="276" w:lineRule="auto"/>
        <w:rPr>
          <w:rFonts w:ascii="Arial" w:eastAsia="Calibri" w:hAnsi="Arial" w:cs="Arial"/>
          <w:iCs/>
          <w:kern w:val="0"/>
          <w:sz w:val="20"/>
          <w:szCs w:val="20"/>
          <w14:ligatures w14:val="none"/>
        </w:rPr>
      </w:pPr>
    </w:p>
    <w:p w14:paraId="3064E36F" w14:textId="77777777" w:rsidR="00AA5F82" w:rsidRPr="00AA5F82" w:rsidRDefault="00AA5F82" w:rsidP="00AA5F82">
      <w:pPr>
        <w:spacing w:after="200" w:line="276" w:lineRule="auto"/>
        <w:rPr>
          <w:rFonts w:ascii="Arial" w:eastAsia="Calibri" w:hAnsi="Arial" w:cs="Arial"/>
          <w:iCs/>
          <w:kern w:val="0"/>
          <w:sz w:val="20"/>
          <w:szCs w:val="20"/>
          <w14:ligatures w14:val="none"/>
        </w:rPr>
      </w:pPr>
      <w:r w:rsidRPr="00AA5F82">
        <w:rPr>
          <w:rFonts w:ascii="Arial" w:eastAsia="Calibri" w:hAnsi="Arial" w:cs="Arial"/>
          <w:iCs/>
          <w:kern w:val="0"/>
          <w:sz w:val="20"/>
          <w:szCs w:val="20"/>
          <w14:ligatures w14:val="none"/>
        </w:rPr>
        <w:t>JOPIČ OPERACIJSKI – KRATEK ROKAV</w:t>
      </w:r>
    </w:p>
    <w:tbl>
      <w:tblPr>
        <w:tblW w:w="97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40"/>
        <w:gridCol w:w="1251"/>
        <w:gridCol w:w="1253"/>
        <w:gridCol w:w="1127"/>
        <w:gridCol w:w="1119"/>
        <w:gridCol w:w="1119"/>
        <w:gridCol w:w="1867"/>
      </w:tblGrid>
      <w:tr w:rsidR="00AA5F82" w:rsidRPr="00AA5F82" w14:paraId="010B12D8" w14:textId="77777777" w:rsidTr="00611E7C"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75E8AD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Velikost – </w:t>
            </w:r>
            <w:proofErr w:type="spellStart"/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paspula</w:t>
            </w:r>
            <w:proofErr w:type="spellEnd"/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6BF609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S   38/40</w:t>
            </w:r>
          </w:p>
          <w:p w14:paraId="67CA9228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</w:t>
            </w: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>Roza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55EF08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M   42/44</w:t>
            </w:r>
          </w:p>
          <w:p w14:paraId="38BFF254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>T. modra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C053FD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L 46/48</w:t>
            </w:r>
          </w:p>
          <w:p w14:paraId="0B62D1BA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>Rumena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14849D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XL 50/52</w:t>
            </w:r>
          </w:p>
          <w:p w14:paraId="53307624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>T. zelena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312DA1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XXL 54/56</w:t>
            </w:r>
          </w:p>
          <w:p w14:paraId="4AB03834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>S. zelena</w:t>
            </w: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68FE00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3X  58/60</w:t>
            </w:r>
          </w:p>
          <w:p w14:paraId="07E54169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>T. rdeča</w:t>
            </w:r>
          </w:p>
        </w:tc>
      </w:tr>
      <w:tr w:rsidR="00AA5F82" w:rsidRPr="00AA5F82" w14:paraId="1AB7338D" w14:textId="77777777" w:rsidTr="00611E7C"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DE96B4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Dolžina rokava</w:t>
            </w:r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482DA5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21 cm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0BBF09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  22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ACA548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23,50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4D979D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 24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BE67C9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25</w:t>
            </w: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A04656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26,50</w:t>
            </w:r>
          </w:p>
        </w:tc>
      </w:tr>
      <w:tr w:rsidR="00AA5F82" w:rsidRPr="00AA5F82" w14:paraId="0405BB65" w14:textId="77777777" w:rsidTr="00611E7C"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4167B1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Širina rame</w:t>
            </w:r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339F02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13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67E1EC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13,70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530A00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14,50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0B39817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15,50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DE6805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17</w:t>
            </w: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3497477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18,50</w:t>
            </w:r>
          </w:p>
        </w:tc>
      </w:tr>
      <w:tr w:rsidR="00AA5F82" w:rsidRPr="00AA5F82" w14:paraId="5F0BD498" w14:textId="77777777" w:rsidTr="00611E7C"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F2D413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Širina hrbta</w:t>
            </w: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ab/>
            </w:r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BEDA90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44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D36AF4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 47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BAE5AA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50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09739F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53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A5A08B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56</w:t>
            </w: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0CEDCE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 59</w:t>
            </w:r>
          </w:p>
        </w:tc>
      </w:tr>
      <w:tr w:rsidR="00AA5F82" w:rsidRPr="00AA5F82" w14:paraId="3BAFA7D8" w14:textId="77777777" w:rsidTr="00611E7C"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E7C679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Spodnja širina</w:t>
            </w:r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DB60871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109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6EB3E3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117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F7E754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125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724F85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136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61582B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145</w:t>
            </w: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801B99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154</w:t>
            </w:r>
          </w:p>
        </w:tc>
      </w:tr>
      <w:tr w:rsidR="00AA5F82" w:rsidRPr="00AA5F82" w14:paraId="38C93BC0" w14:textId="77777777" w:rsidTr="00611E7C"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C6D0CD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Celotna dolžina</w:t>
            </w:r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451F50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68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CF2DE8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 70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21020F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70,50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58DF0D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71,50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471DB41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72,50</w:t>
            </w: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F504E3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72,50</w:t>
            </w:r>
          </w:p>
        </w:tc>
      </w:tr>
    </w:tbl>
    <w:p w14:paraId="1B0612F0" w14:textId="77777777" w:rsidR="00AA5F82" w:rsidRPr="00AA5F82" w:rsidRDefault="00AA5F82" w:rsidP="00AA5F82">
      <w:pPr>
        <w:spacing w:after="200" w:line="276" w:lineRule="auto"/>
        <w:rPr>
          <w:rFonts w:ascii="Arial" w:eastAsia="Calibri" w:hAnsi="Arial" w:cs="Arial"/>
          <w:iCs/>
          <w:kern w:val="0"/>
          <w:sz w:val="20"/>
          <w:szCs w:val="20"/>
          <w14:ligatures w14:val="none"/>
        </w:rPr>
      </w:pPr>
    </w:p>
    <w:p w14:paraId="53114107" w14:textId="77777777" w:rsidR="00AA5F82" w:rsidRPr="00AA5F82" w:rsidRDefault="00AA5F82" w:rsidP="00AA5F82">
      <w:pPr>
        <w:spacing w:after="200" w:line="276" w:lineRule="auto"/>
        <w:rPr>
          <w:rFonts w:ascii="Arial" w:eastAsia="Calibri" w:hAnsi="Arial" w:cs="Arial"/>
          <w:iCs/>
          <w:kern w:val="0"/>
          <w:sz w:val="20"/>
          <w:szCs w:val="20"/>
          <w14:ligatures w14:val="none"/>
        </w:rPr>
      </w:pPr>
      <w:r w:rsidRPr="00AA5F82">
        <w:rPr>
          <w:rFonts w:ascii="Arial" w:eastAsia="Calibri" w:hAnsi="Arial" w:cs="Arial"/>
          <w:iCs/>
          <w:kern w:val="0"/>
          <w:sz w:val="20"/>
          <w:szCs w:val="20"/>
          <w14:ligatures w14:val="none"/>
        </w:rPr>
        <w:t>JOPIČ OPERACIJSKI  – DOLG ROKAV S PATENTOM</w:t>
      </w:r>
    </w:p>
    <w:tbl>
      <w:tblPr>
        <w:tblW w:w="97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40"/>
        <w:gridCol w:w="1251"/>
        <w:gridCol w:w="1253"/>
        <w:gridCol w:w="1127"/>
        <w:gridCol w:w="1119"/>
        <w:gridCol w:w="1119"/>
        <w:gridCol w:w="1867"/>
      </w:tblGrid>
      <w:tr w:rsidR="00AA5F82" w:rsidRPr="00AA5F82" w14:paraId="0956EC46" w14:textId="77777777" w:rsidTr="00611E7C"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F87A17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</w:p>
          <w:p w14:paraId="7270A84F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Velikost – </w:t>
            </w:r>
            <w:proofErr w:type="spellStart"/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paspula</w:t>
            </w:r>
            <w:proofErr w:type="spellEnd"/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F5C460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S 38/40</w:t>
            </w:r>
          </w:p>
          <w:p w14:paraId="7D7B8371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</w:t>
            </w: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>Roza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6E8DD3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M  42/44</w:t>
            </w:r>
          </w:p>
          <w:p w14:paraId="5A439039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>T. modra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00B9DD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L  46/48 </w:t>
            </w:r>
          </w:p>
          <w:p w14:paraId="4FE74759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>Rumena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A9091B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XL  50/52</w:t>
            </w:r>
          </w:p>
          <w:p w14:paraId="4DCF409A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>T. zelena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EE2E16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XX  54/56</w:t>
            </w:r>
          </w:p>
          <w:p w14:paraId="266AC92D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 xml:space="preserve">S. zelena  </w:t>
            </w: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B48C40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3X 58/60</w:t>
            </w:r>
          </w:p>
          <w:p w14:paraId="4E756956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>T. rdeča</w:t>
            </w:r>
          </w:p>
        </w:tc>
      </w:tr>
      <w:tr w:rsidR="00AA5F82" w:rsidRPr="00AA5F82" w14:paraId="23AA7A3B" w14:textId="77777777" w:rsidTr="00611E7C"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B2FFB6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Dolžina rokava</w:t>
            </w:r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08D17D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54 + 6 pat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59A995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55 + 6pat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CBBF06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56 + 6 pat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6C39CC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56 + 6 pat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0F22140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56 + 6pat</w:t>
            </w: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F25B6F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57 + 6 pat</w:t>
            </w:r>
          </w:p>
        </w:tc>
      </w:tr>
      <w:tr w:rsidR="00AA5F82" w:rsidRPr="00AA5F82" w14:paraId="3751BB67" w14:textId="77777777" w:rsidTr="00611E7C"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1FF928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Širina rame</w:t>
            </w:r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A65790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13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79F599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13,70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CFB097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14,50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B69207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15,50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0D1C70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17</w:t>
            </w: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08E54D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18,50</w:t>
            </w:r>
          </w:p>
        </w:tc>
      </w:tr>
      <w:tr w:rsidR="00AA5F82" w:rsidRPr="00AA5F82" w14:paraId="19DB5656" w14:textId="77777777" w:rsidTr="00611E7C"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8F1EC8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Širina hrbta</w:t>
            </w:r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9CB99E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44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89CFDF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 47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F86005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50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88A0FF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53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950FD0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56</w:t>
            </w: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8C4261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59</w:t>
            </w:r>
          </w:p>
        </w:tc>
      </w:tr>
      <w:tr w:rsidR="00AA5F82" w:rsidRPr="00AA5F82" w14:paraId="7ED46458" w14:textId="77777777" w:rsidTr="00611E7C"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8BE595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Spodnja širina</w:t>
            </w:r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F32B6B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109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D57ABE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117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6D2A0D1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125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704AF1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136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F7D14B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145</w:t>
            </w: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2530F9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154</w:t>
            </w:r>
          </w:p>
        </w:tc>
      </w:tr>
      <w:tr w:rsidR="00AA5F82" w:rsidRPr="00AA5F82" w14:paraId="5D41FFF6" w14:textId="77777777" w:rsidTr="00611E7C"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1A8466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Celotna dolžina</w:t>
            </w:r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55FD6B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68</w:t>
            </w:r>
          </w:p>
        </w:tc>
        <w:tc>
          <w:tcPr>
            <w:tcW w:w="1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E7CCD5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 70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A9F4D8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70,50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231121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71,50</w:t>
            </w:r>
          </w:p>
        </w:tc>
        <w:tc>
          <w:tcPr>
            <w:tcW w:w="1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551932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72,50</w:t>
            </w:r>
          </w:p>
        </w:tc>
        <w:tc>
          <w:tcPr>
            <w:tcW w:w="1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B476E5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72,50</w:t>
            </w:r>
          </w:p>
        </w:tc>
      </w:tr>
    </w:tbl>
    <w:p w14:paraId="4805793A" w14:textId="77777777" w:rsidR="00AA5F82" w:rsidRPr="00AA5F82" w:rsidRDefault="00AA5F82" w:rsidP="00AA5F82">
      <w:pPr>
        <w:spacing w:after="200" w:line="276" w:lineRule="auto"/>
        <w:rPr>
          <w:rFonts w:ascii="Arial" w:eastAsia="Calibri" w:hAnsi="Arial" w:cs="Arial"/>
          <w:iCs/>
          <w:kern w:val="0"/>
          <w:sz w:val="20"/>
          <w:szCs w:val="20"/>
          <w14:ligatures w14:val="none"/>
        </w:rPr>
      </w:pPr>
    </w:p>
    <w:p w14:paraId="15087F63" w14:textId="77777777" w:rsidR="00AA5F82" w:rsidRPr="00AA5F82" w:rsidRDefault="00AA5F82" w:rsidP="00AA5F82">
      <w:pPr>
        <w:spacing w:after="200" w:line="276" w:lineRule="auto"/>
        <w:rPr>
          <w:rFonts w:ascii="Arial" w:eastAsia="Calibri" w:hAnsi="Arial" w:cs="Arial"/>
          <w:iCs/>
          <w:kern w:val="0"/>
          <w:sz w:val="20"/>
          <w:szCs w:val="20"/>
          <w14:ligatures w14:val="none"/>
        </w:rPr>
      </w:pPr>
      <w:r w:rsidRPr="00AA5F82">
        <w:rPr>
          <w:rFonts w:ascii="Arial" w:eastAsia="Calibri" w:hAnsi="Arial" w:cs="Arial"/>
          <w:iCs/>
          <w:kern w:val="0"/>
          <w:sz w:val="20"/>
          <w:szCs w:val="20"/>
          <w14:ligatures w14:val="none"/>
        </w:rPr>
        <w:t>HLAČE OPERACIJSKE  – PATENT NA DOLŽINI</w:t>
      </w:r>
    </w:p>
    <w:tbl>
      <w:tblPr>
        <w:tblW w:w="97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50"/>
        <w:gridCol w:w="1251"/>
        <w:gridCol w:w="1250"/>
        <w:gridCol w:w="1127"/>
        <w:gridCol w:w="1117"/>
        <w:gridCol w:w="1117"/>
        <w:gridCol w:w="1864"/>
      </w:tblGrid>
      <w:tr w:rsidR="00AA5F82" w:rsidRPr="00AA5F82" w14:paraId="3165BCCD" w14:textId="77777777" w:rsidTr="00611E7C">
        <w:tc>
          <w:tcPr>
            <w:tcW w:w="2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20BC03A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Velikost –</w:t>
            </w:r>
            <w:proofErr w:type="spellStart"/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paspula</w:t>
            </w:r>
            <w:proofErr w:type="spellEnd"/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DA1A95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S  38/40</w:t>
            </w:r>
          </w:p>
          <w:p w14:paraId="253A91BC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    </w:t>
            </w: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>Roza</w:t>
            </w:r>
          </w:p>
        </w:tc>
        <w:tc>
          <w:tcPr>
            <w:tcW w:w="1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2F5AE57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M  42/44</w:t>
            </w:r>
          </w:p>
          <w:p w14:paraId="362E1FAA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>T. modra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81915B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L  46/48</w:t>
            </w:r>
          </w:p>
          <w:p w14:paraId="5FB2064E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>Rumena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A8CBA8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XL  50/52</w:t>
            </w:r>
          </w:p>
          <w:p w14:paraId="2599C666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>T. zelena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5CECC8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 XXL 54/56</w:t>
            </w:r>
          </w:p>
          <w:p w14:paraId="62F47132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 xml:space="preserve">S. zelena  </w:t>
            </w:r>
          </w:p>
        </w:tc>
        <w:tc>
          <w:tcPr>
            <w:tcW w:w="1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A78260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3X   58/60</w:t>
            </w:r>
          </w:p>
          <w:p w14:paraId="73417656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18"/>
                <w:szCs w:val="18"/>
                <w14:ligatures w14:val="none"/>
              </w:rPr>
              <w:t>T. rdeča</w:t>
            </w:r>
          </w:p>
        </w:tc>
      </w:tr>
      <w:tr w:rsidR="00AA5F82" w:rsidRPr="00AA5F82" w14:paraId="4D73A2A7" w14:textId="77777777" w:rsidTr="00611E7C">
        <w:tc>
          <w:tcPr>
            <w:tcW w:w="2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08CC2E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 xml:space="preserve">Dolžina </w:t>
            </w:r>
            <w:proofErr w:type="spellStart"/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hlač+patent</w:t>
            </w:r>
            <w:proofErr w:type="spellEnd"/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8DD409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96+9 cm patent</w:t>
            </w:r>
          </w:p>
        </w:tc>
        <w:tc>
          <w:tcPr>
            <w:tcW w:w="1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C1026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97+9 cm patent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D44217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98+ 9 cm patent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866B7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100+9 cm patent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8945B4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102+9 cm patent</w:t>
            </w:r>
          </w:p>
        </w:tc>
        <w:tc>
          <w:tcPr>
            <w:tcW w:w="1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4418AF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106+9 cm patent</w:t>
            </w:r>
          </w:p>
        </w:tc>
      </w:tr>
      <w:tr w:rsidR="00AA5F82" w:rsidRPr="00AA5F82" w14:paraId="11866A1D" w14:textId="77777777" w:rsidTr="00611E7C">
        <w:trPr>
          <w:trHeight w:val="933"/>
        </w:trPr>
        <w:tc>
          <w:tcPr>
            <w:tcW w:w="20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3B988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Pasna širina z elastiko-širina elastike-3 cm</w:t>
            </w:r>
          </w:p>
        </w:tc>
        <w:tc>
          <w:tcPr>
            <w:tcW w:w="12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18095" w14:textId="77777777" w:rsidR="00AA5F82" w:rsidRPr="00AA5F82" w:rsidRDefault="00AA5F82" w:rsidP="00AA5F82">
            <w:pPr>
              <w:spacing w:after="200" w:line="276" w:lineRule="auto"/>
              <w:jc w:val="center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69</w:t>
            </w:r>
          </w:p>
        </w:tc>
        <w:tc>
          <w:tcPr>
            <w:tcW w:w="1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E965D" w14:textId="77777777" w:rsidR="00AA5F82" w:rsidRPr="00AA5F82" w:rsidRDefault="00AA5F82" w:rsidP="00AA5F82">
            <w:pPr>
              <w:spacing w:after="200" w:line="276" w:lineRule="auto"/>
              <w:jc w:val="center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74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B5D80" w14:textId="77777777" w:rsidR="00AA5F82" w:rsidRPr="00AA5F82" w:rsidRDefault="00AA5F82" w:rsidP="00AA5F82">
            <w:pPr>
              <w:spacing w:after="200" w:line="276" w:lineRule="auto"/>
              <w:jc w:val="center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79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AEF11B" w14:textId="77777777" w:rsidR="00AA5F82" w:rsidRPr="00AA5F82" w:rsidRDefault="00AA5F82" w:rsidP="00AA5F82">
            <w:pPr>
              <w:spacing w:after="200" w:line="276" w:lineRule="auto"/>
              <w:jc w:val="center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84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649184" w14:textId="77777777" w:rsidR="00AA5F82" w:rsidRPr="00AA5F82" w:rsidRDefault="00AA5F82" w:rsidP="00AA5F82">
            <w:pPr>
              <w:spacing w:after="200" w:line="276" w:lineRule="auto"/>
              <w:jc w:val="center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89</w:t>
            </w:r>
          </w:p>
        </w:tc>
        <w:tc>
          <w:tcPr>
            <w:tcW w:w="18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2F66C6" w14:textId="77777777" w:rsidR="00AA5F82" w:rsidRPr="00AA5F82" w:rsidRDefault="00AA5F82" w:rsidP="00AA5F82">
            <w:pPr>
              <w:spacing w:after="200" w:line="276" w:lineRule="auto"/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</w:pPr>
            <w:r w:rsidRPr="00AA5F82">
              <w:rPr>
                <w:rFonts w:ascii="Arial" w:eastAsia="Calibri" w:hAnsi="Arial" w:cs="Arial"/>
                <w:iCs/>
                <w:kern w:val="0"/>
                <w:sz w:val="20"/>
                <w:szCs w:val="20"/>
                <w14:ligatures w14:val="none"/>
              </w:rPr>
              <w:t>94</w:t>
            </w:r>
          </w:p>
        </w:tc>
      </w:tr>
    </w:tbl>
    <w:p w14:paraId="6CA18624" w14:textId="77777777" w:rsidR="00AA5F82" w:rsidRPr="00AA5F82" w:rsidRDefault="00AA5F82" w:rsidP="00AA5F82">
      <w:pPr>
        <w:spacing w:after="200" w:line="276" w:lineRule="auto"/>
        <w:rPr>
          <w:rFonts w:ascii="Arial" w:eastAsia="Calibri" w:hAnsi="Arial" w:cs="Arial"/>
          <w:b/>
          <w:iCs/>
          <w:kern w:val="0"/>
          <w:sz w:val="20"/>
          <w:szCs w:val="20"/>
          <w14:ligatures w14:val="none"/>
        </w:rPr>
      </w:pPr>
    </w:p>
    <w:p w14:paraId="0BA40858" w14:textId="77777777" w:rsidR="00AA5F82" w:rsidRPr="00AA5F82" w:rsidRDefault="00AA5F82" w:rsidP="00AA5F82">
      <w:pPr>
        <w:spacing w:line="259" w:lineRule="auto"/>
        <w:rPr>
          <w:rFonts w:ascii="Arial" w:eastAsia="Calibri" w:hAnsi="Arial" w:cs="Arial"/>
          <w:bCs/>
          <w:kern w:val="0"/>
          <w:sz w:val="20"/>
          <w:szCs w:val="20"/>
          <w14:ligatures w14:val="none"/>
        </w:rPr>
      </w:pPr>
    </w:p>
    <w:p w14:paraId="61F6E4A8" w14:textId="77777777" w:rsidR="00174233" w:rsidRPr="00174233" w:rsidRDefault="00AA5F82" w:rsidP="00AA5F82">
      <w:pPr>
        <w:keepNext/>
        <w:keepLines/>
        <w:spacing w:before="360" w:after="0" w:line="276" w:lineRule="auto"/>
        <w:outlineLvl w:val="0"/>
        <w:rPr>
          <w:rFonts w:ascii="Arial" w:eastAsia="Times New Roman" w:hAnsi="Arial" w:cs="Arial"/>
          <w:b/>
          <w:bCs/>
          <w:kern w:val="0"/>
          <w14:ligatures w14:val="none"/>
        </w:rPr>
      </w:pPr>
      <w:r w:rsidRPr="00174233">
        <w:rPr>
          <w:rFonts w:ascii="Arial" w:eastAsia="Times New Roman" w:hAnsi="Arial" w:cs="Arial"/>
          <w:b/>
          <w:bCs/>
          <w:kern w:val="0"/>
          <w14:ligatures w14:val="none"/>
        </w:rPr>
        <w:lastRenderedPageBreak/>
        <w:t xml:space="preserve">SKICA: PLAŠČ OPERACIJSKI   </w:t>
      </w:r>
    </w:p>
    <w:p w14:paraId="108A884C" w14:textId="5220567C" w:rsidR="00AA5F82" w:rsidRPr="00AA5F82" w:rsidRDefault="00AA5F82" w:rsidP="00174233">
      <w:pPr>
        <w:keepNext/>
        <w:keepLines/>
        <w:spacing w:before="360" w:after="0" w:line="276" w:lineRule="auto"/>
        <w:outlineLvl w:val="0"/>
        <w:rPr>
          <w:rFonts w:ascii="Helvetica" w:eastAsia="Calibri" w:hAnsi="Helvetica" w:cs="Times New Roman"/>
          <w:bCs/>
          <w:kern w:val="0"/>
          <w:sz w:val="22"/>
          <w:szCs w:val="22"/>
          <w14:ligatures w14:val="none"/>
        </w:rPr>
      </w:pPr>
      <w:r w:rsidRPr="00267B0A">
        <w:rPr>
          <w:rFonts w:ascii="Arial" w:eastAsia="Times New Roman" w:hAnsi="Arial" w:cs="Arial"/>
          <w:kern w:val="0"/>
          <w14:ligatures w14:val="none"/>
        </w:rPr>
        <w:t>II.3/1</w:t>
      </w:r>
      <w:r w:rsidR="00174233">
        <w:rPr>
          <w:rFonts w:ascii="Arial" w:eastAsia="Times New Roman" w:hAnsi="Arial" w:cs="Arial"/>
          <w:kern w:val="0"/>
          <w14:ligatures w14:val="none"/>
        </w:rPr>
        <w:t xml:space="preserve">  </w:t>
      </w:r>
      <w:r w:rsidR="00174233" w:rsidRPr="00174233">
        <w:rPr>
          <w:rFonts w:ascii="Arial" w:eastAsia="Times New Roman" w:hAnsi="Arial" w:cs="Arial"/>
          <w:kern w:val="0"/>
          <w14:ligatures w14:val="none"/>
        </w:rPr>
        <w:t>PLAŠČ OPERACIJSKI MODRE BARVE, POLIESTER, VEL. S, M, L, XL, XXL</w:t>
      </w:r>
    </w:p>
    <w:p w14:paraId="2D9B80D0" w14:textId="162D741A" w:rsidR="00AA5F82" w:rsidRPr="00AA5F82" w:rsidRDefault="00174233" w:rsidP="00AA5F82">
      <w:pPr>
        <w:spacing w:after="200" w:line="276" w:lineRule="auto"/>
        <w:rPr>
          <w:rFonts w:ascii="Helvetica" w:eastAsia="Calibri" w:hAnsi="Helvetica" w:cs="Times New Roman"/>
          <w:kern w:val="0"/>
          <w:sz w:val="22"/>
          <w:szCs w:val="22"/>
          <w14:ligatures w14:val="none"/>
        </w:rPr>
      </w:pPr>
      <w:r w:rsidRPr="00174233">
        <w:rPr>
          <w:rFonts w:ascii="Helvetica" w:eastAsia="Calibri" w:hAnsi="Helvetica" w:cs="Times New Roman"/>
          <w:noProof/>
          <w:kern w:val="0"/>
          <w:sz w:val="22"/>
          <w:szCs w:val="22"/>
          <w14:ligatures w14:val="none"/>
        </w:rPr>
        <w:drawing>
          <wp:inline distT="0" distB="0" distL="0" distR="0" wp14:anchorId="68CBBD25" wp14:editId="44504687">
            <wp:extent cx="5393492" cy="6257925"/>
            <wp:effectExtent l="0" t="0" r="0" b="0"/>
            <wp:docPr id="519525587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52558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10959" cy="6278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A974B1" w14:textId="115AF6DE" w:rsidR="00AA5F82" w:rsidRDefault="00AA5F82" w:rsidP="00AA5F82">
      <w:pPr>
        <w:spacing w:line="259" w:lineRule="auto"/>
        <w:rPr>
          <w:rFonts w:ascii="Helvetica" w:eastAsia="Calibri" w:hAnsi="Helvetica" w:cs="Times New Roman"/>
          <w:b/>
          <w:kern w:val="0"/>
          <w:sz w:val="22"/>
          <w:szCs w:val="20"/>
          <w14:ligatures w14:val="none"/>
        </w:rPr>
      </w:pPr>
    </w:p>
    <w:p w14:paraId="47C5FCE0" w14:textId="77777777" w:rsidR="00174233" w:rsidRDefault="00174233" w:rsidP="00AA5F82">
      <w:pPr>
        <w:spacing w:line="259" w:lineRule="auto"/>
        <w:rPr>
          <w:rFonts w:ascii="Helvetica" w:eastAsia="Calibri" w:hAnsi="Helvetica" w:cs="Times New Roman"/>
          <w:b/>
          <w:kern w:val="0"/>
          <w:sz w:val="22"/>
          <w:szCs w:val="20"/>
          <w14:ligatures w14:val="none"/>
        </w:rPr>
      </w:pPr>
    </w:p>
    <w:p w14:paraId="69B17ADF" w14:textId="77777777" w:rsidR="00174233" w:rsidRDefault="00174233" w:rsidP="00AA5F82">
      <w:pPr>
        <w:spacing w:line="259" w:lineRule="auto"/>
        <w:rPr>
          <w:rFonts w:ascii="Helvetica" w:eastAsia="Calibri" w:hAnsi="Helvetica" w:cs="Times New Roman"/>
          <w:b/>
          <w:kern w:val="0"/>
          <w:sz w:val="22"/>
          <w:szCs w:val="20"/>
          <w14:ligatures w14:val="none"/>
        </w:rPr>
      </w:pPr>
    </w:p>
    <w:p w14:paraId="67924069" w14:textId="77777777" w:rsidR="00174233" w:rsidRDefault="00174233" w:rsidP="00AA5F82">
      <w:pPr>
        <w:spacing w:line="259" w:lineRule="auto"/>
        <w:rPr>
          <w:rFonts w:ascii="Helvetica" w:eastAsia="Calibri" w:hAnsi="Helvetica" w:cs="Times New Roman"/>
          <w:b/>
          <w:kern w:val="0"/>
          <w:sz w:val="22"/>
          <w:szCs w:val="20"/>
          <w14:ligatures w14:val="none"/>
        </w:rPr>
      </w:pPr>
    </w:p>
    <w:p w14:paraId="40451982" w14:textId="77777777" w:rsidR="00174233" w:rsidRDefault="00174233" w:rsidP="00AA5F82">
      <w:pPr>
        <w:spacing w:line="259" w:lineRule="auto"/>
        <w:rPr>
          <w:rFonts w:ascii="Helvetica" w:eastAsia="Calibri" w:hAnsi="Helvetica" w:cs="Times New Roman"/>
          <w:b/>
          <w:kern w:val="0"/>
          <w:sz w:val="22"/>
          <w:szCs w:val="20"/>
          <w14:ligatures w14:val="none"/>
        </w:rPr>
      </w:pPr>
    </w:p>
    <w:p w14:paraId="28198C3F" w14:textId="77777777" w:rsidR="00174233" w:rsidRDefault="00174233" w:rsidP="00174233">
      <w:pPr>
        <w:keepNext/>
        <w:keepLines/>
        <w:spacing w:before="360" w:after="0" w:line="276" w:lineRule="auto"/>
        <w:outlineLvl w:val="0"/>
        <w:rPr>
          <w:rFonts w:ascii="Arial" w:eastAsia="Times New Roman" w:hAnsi="Arial" w:cs="Arial"/>
          <w:kern w:val="0"/>
          <w14:ligatures w14:val="none"/>
        </w:rPr>
      </w:pPr>
    </w:p>
    <w:p w14:paraId="20D2737E" w14:textId="3DA2C2D7" w:rsidR="00174233" w:rsidRPr="00267B0A" w:rsidRDefault="00174233" w:rsidP="00174233">
      <w:pPr>
        <w:keepNext/>
        <w:keepLines/>
        <w:spacing w:before="360" w:after="0" w:line="276" w:lineRule="auto"/>
        <w:outlineLvl w:val="0"/>
        <w:rPr>
          <w:rFonts w:ascii="Arial" w:eastAsia="Times New Roman" w:hAnsi="Arial" w:cs="Arial"/>
          <w:kern w:val="0"/>
          <w14:ligatures w14:val="none"/>
        </w:rPr>
      </w:pPr>
      <w:r w:rsidRPr="00267B0A">
        <w:rPr>
          <w:rFonts w:ascii="Arial" w:eastAsia="Times New Roman" w:hAnsi="Arial" w:cs="Arial"/>
          <w:kern w:val="0"/>
          <w14:ligatures w14:val="none"/>
        </w:rPr>
        <w:t>II.3/2</w:t>
      </w:r>
      <w:r w:rsidRPr="00174233">
        <w:t xml:space="preserve"> </w:t>
      </w:r>
      <w:r w:rsidRPr="00174233">
        <w:rPr>
          <w:rFonts w:ascii="Arial" w:eastAsia="Times New Roman" w:hAnsi="Arial" w:cs="Arial"/>
          <w:kern w:val="0"/>
          <w14:ligatures w14:val="none"/>
        </w:rPr>
        <w:t>PLAŠČ OPERACIJSKI ZELENA BARVE, POLIESTER</w:t>
      </w:r>
    </w:p>
    <w:p w14:paraId="7E533B9E" w14:textId="60D8F393" w:rsidR="00174233" w:rsidRPr="00AA5F82" w:rsidRDefault="00174233" w:rsidP="00AA5F82">
      <w:pPr>
        <w:spacing w:line="259" w:lineRule="auto"/>
        <w:rPr>
          <w:rFonts w:ascii="Helvetica" w:eastAsia="Calibri" w:hAnsi="Helvetica" w:cs="Times New Roman"/>
          <w:b/>
          <w:kern w:val="0"/>
          <w:sz w:val="22"/>
          <w:szCs w:val="20"/>
          <w14:ligatures w14:val="none"/>
        </w:rPr>
      </w:pPr>
      <w:r w:rsidRPr="00174233">
        <w:rPr>
          <w:rFonts w:ascii="Helvetica" w:eastAsia="Calibri" w:hAnsi="Helvetica" w:cs="Times New Roman"/>
          <w:b/>
          <w:noProof/>
          <w:kern w:val="0"/>
          <w:sz w:val="22"/>
          <w:szCs w:val="20"/>
          <w14:ligatures w14:val="none"/>
        </w:rPr>
        <w:drawing>
          <wp:inline distT="0" distB="0" distL="0" distR="0" wp14:anchorId="7E05319B" wp14:editId="2CA1194D">
            <wp:extent cx="5512798" cy="6819900"/>
            <wp:effectExtent l="0" t="0" r="0" b="0"/>
            <wp:docPr id="1802954594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295459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17399" cy="6825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74233" w:rsidRPr="00AA5F8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F37974"/>
    <w:multiLevelType w:val="hybridMultilevel"/>
    <w:tmpl w:val="78446024"/>
    <w:lvl w:ilvl="0" w:tplc="D338C45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E416AD5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7B04A74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C7D48A36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CD6C464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6548FBA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361E96DE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4344FE4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924F964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28713B8"/>
    <w:multiLevelType w:val="hybridMultilevel"/>
    <w:tmpl w:val="80BACA1A"/>
    <w:lvl w:ilvl="0" w:tplc="946429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FF0483"/>
    <w:multiLevelType w:val="hybridMultilevel"/>
    <w:tmpl w:val="8314296A"/>
    <w:lvl w:ilvl="0" w:tplc="2CB69112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0ADC067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A1AB04A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B6184B74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F2707A2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5A8C8EA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5380D6A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2B76B36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B7297AC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0CD202A7"/>
    <w:multiLevelType w:val="hybridMultilevel"/>
    <w:tmpl w:val="BD08750E"/>
    <w:lvl w:ilvl="0" w:tplc="0F408C5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0BECD21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DBAB0F0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88802914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3CCCC2C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0F0BA7A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93A0D984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59C8DAF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1242CDE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0E9F0E0D"/>
    <w:multiLevelType w:val="hybridMultilevel"/>
    <w:tmpl w:val="9160BB2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92134E"/>
    <w:multiLevelType w:val="hybridMultilevel"/>
    <w:tmpl w:val="3AF2CAE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C474C1"/>
    <w:multiLevelType w:val="hybridMultilevel"/>
    <w:tmpl w:val="A558A444"/>
    <w:lvl w:ilvl="0" w:tplc="370A0CA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854C3F5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968582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74B4BF66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6220D81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65626D8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9BF0EA2A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C1ABBB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36C7C4E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113E3C31"/>
    <w:multiLevelType w:val="hybridMultilevel"/>
    <w:tmpl w:val="B38449F4"/>
    <w:lvl w:ilvl="0" w:tplc="AE1A928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FA52DA3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A7EA568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20549A9E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3FA407F2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CEC9306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C23C0124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3EC2EEC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DD20DDE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73E6D6A"/>
    <w:multiLevelType w:val="hybridMultilevel"/>
    <w:tmpl w:val="7B0AC748"/>
    <w:lvl w:ilvl="0" w:tplc="C39E0368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15D04DC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7724218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F956FEDE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143A546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3D27C76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30D4963C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106C6C7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5624A34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DFF6631"/>
    <w:multiLevelType w:val="hybridMultilevel"/>
    <w:tmpl w:val="7BF839DC"/>
    <w:lvl w:ilvl="0" w:tplc="3F3067A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C2DE486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95C084E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D45202FC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D67E62D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BDC0FA6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D232894C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8F92365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A0EF344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228E6823"/>
    <w:multiLevelType w:val="hybridMultilevel"/>
    <w:tmpl w:val="A4468ADC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23542A"/>
    <w:multiLevelType w:val="hybridMultilevel"/>
    <w:tmpl w:val="2F1814D2"/>
    <w:lvl w:ilvl="0" w:tplc="F932A8C8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ABEC285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5046558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45DC55C6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DF08F2F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F1AC050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4D589EEE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77741E3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22C3D8C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262A5BB1"/>
    <w:multiLevelType w:val="multilevel"/>
    <w:tmpl w:val="FBB4C078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3" w15:restartNumberingAfterBreak="0">
    <w:nsid w:val="2A023747"/>
    <w:multiLevelType w:val="hybridMultilevel"/>
    <w:tmpl w:val="B80E935A"/>
    <w:lvl w:ilvl="0" w:tplc="8C74AE0A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18"/>
        <w:szCs w:val="18"/>
      </w:rPr>
    </w:lvl>
    <w:lvl w:ilvl="1" w:tplc="2D5A600E">
      <w:start w:val="1"/>
      <w:numFmt w:val="decimal"/>
      <w:lvlText w:val="%2."/>
      <w:lvlJc w:val="left"/>
      <w:pPr>
        <w:ind w:left="1440" w:hanging="360"/>
      </w:pPr>
    </w:lvl>
    <w:lvl w:ilvl="2" w:tplc="82402E76">
      <w:start w:val="1"/>
      <w:numFmt w:val="decimal"/>
      <w:lvlText w:val="%3."/>
      <w:lvlJc w:val="left"/>
      <w:pPr>
        <w:ind w:left="2160" w:hanging="360"/>
      </w:pPr>
    </w:lvl>
    <w:lvl w:ilvl="3" w:tplc="D0BA1498">
      <w:start w:val="1"/>
      <w:numFmt w:val="decimal"/>
      <w:lvlText w:val="%4."/>
      <w:lvlJc w:val="left"/>
      <w:pPr>
        <w:ind w:left="2880" w:hanging="360"/>
      </w:pPr>
    </w:lvl>
    <w:lvl w:ilvl="4" w:tplc="91643FB6">
      <w:start w:val="1"/>
      <w:numFmt w:val="decimal"/>
      <w:lvlText w:val="%5."/>
      <w:lvlJc w:val="left"/>
      <w:pPr>
        <w:ind w:left="3600" w:hanging="360"/>
      </w:pPr>
    </w:lvl>
    <w:lvl w:ilvl="5" w:tplc="A9B2C60C">
      <w:start w:val="1"/>
      <w:numFmt w:val="decimal"/>
      <w:lvlText w:val="%6."/>
      <w:lvlJc w:val="left"/>
      <w:pPr>
        <w:ind w:left="4320" w:hanging="360"/>
      </w:pPr>
    </w:lvl>
    <w:lvl w:ilvl="6" w:tplc="32567E3A">
      <w:start w:val="1"/>
      <w:numFmt w:val="decimal"/>
      <w:lvlText w:val="%7."/>
      <w:lvlJc w:val="left"/>
      <w:pPr>
        <w:ind w:left="5040" w:hanging="360"/>
      </w:pPr>
    </w:lvl>
    <w:lvl w:ilvl="7" w:tplc="1C14947A">
      <w:start w:val="1"/>
      <w:numFmt w:val="decimal"/>
      <w:lvlText w:val="%8."/>
      <w:lvlJc w:val="left"/>
      <w:pPr>
        <w:ind w:left="5760" w:hanging="360"/>
      </w:pPr>
    </w:lvl>
    <w:lvl w:ilvl="8" w:tplc="7AB2824A">
      <w:start w:val="1"/>
      <w:numFmt w:val="decimal"/>
      <w:lvlText w:val="%9."/>
      <w:lvlJc w:val="left"/>
      <w:pPr>
        <w:ind w:left="6480" w:hanging="360"/>
      </w:pPr>
    </w:lvl>
  </w:abstractNum>
  <w:abstractNum w:abstractNumId="14" w15:restartNumberingAfterBreak="0">
    <w:nsid w:val="2B20221F"/>
    <w:multiLevelType w:val="hybridMultilevel"/>
    <w:tmpl w:val="6E82064A"/>
    <w:lvl w:ilvl="0" w:tplc="9418DBB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7B52576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180A0FE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C34E0024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D67A9AD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B0243D6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EC7E6420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B1D0F2E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618B96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2EE2481C"/>
    <w:multiLevelType w:val="multilevel"/>
    <w:tmpl w:val="0C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6" w15:restartNumberingAfterBreak="0">
    <w:nsid w:val="307E04E5"/>
    <w:multiLevelType w:val="hybridMultilevel"/>
    <w:tmpl w:val="CCF69FC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1706265"/>
    <w:multiLevelType w:val="hybridMultilevel"/>
    <w:tmpl w:val="349A8590"/>
    <w:lvl w:ilvl="0" w:tplc="6138030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3C0E500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9A64B46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1548F2F4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144E784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0689854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434C1054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C24A3CE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FF8130E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3A63345F"/>
    <w:multiLevelType w:val="hybridMultilevel"/>
    <w:tmpl w:val="D8CE1A10"/>
    <w:lvl w:ilvl="0" w:tplc="4CB8AD88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A67C569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ACC693A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4F26DB36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396C3F8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9A8B5DC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9DAFD32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FDC6478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3446F20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3DA11003"/>
    <w:multiLevelType w:val="hybridMultilevel"/>
    <w:tmpl w:val="0728F574"/>
    <w:lvl w:ilvl="0" w:tplc="E31C6142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8932CF9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928005E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7F7E81B8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F00A366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02039CE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25AA834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3C34FC5A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D7C0EBA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0" w15:restartNumberingAfterBreak="0">
    <w:nsid w:val="40397C97"/>
    <w:multiLevelType w:val="hybridMultilevel"/>
    <w:tmpl w:val="1EDAEA00"/>
    <w:lvl w:ilvl="0" w:tplc="BB3EAC58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46F6A0B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7D68BFC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D7DCB08C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73BEACC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9DE1AEC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FAEABB2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4684871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2B4AACA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40971070"/>
    <w:multiLevelType w:val="hybridMultilevel"/>
    <w:tmpl w:val="A9C45720"/>
    <w:lvl w:ilvl="0" w:tplc="02B8BDD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73CCE40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FCEACAE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36809BC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B324D9B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05E33F6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D9148D28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DA80F88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C2C6EA4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 w15:restartNumberingAfterBreak="0">
    <w:nsid w:val="42AC793A"/>
    <w:multiLevelType w:val="hybridMultilevel"/>
    <w:tmpl w:val="DB1446B4"/>
    <w:lvl w:ilvl="0" w:tplc="E1A4EA6C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B4F6D44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06E0D8A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D708FBB2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A224CAD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63A32D2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FF9E052E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320EA0F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99AA73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488547A6"/>
    <w:multiLevelType w:val="hybridMultilevel"/>
    <w:tmpl w:val="0310CF8A"/>
    <w:lvl w:ilvl="0" w:tplc="633ECC7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07000E9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F047048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D890C272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A473E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26E9178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4FBE9408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76E0F57C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E14A154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48B16EB8"/>
    <w:multiLevelType w:val="hybridMultilevel"/>
    <w:tmpl w:val="CF487BA6"/>
    <w:lvl w:ilvl="0" w:tplc="0C2EBF8C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D21AAE5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552B144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A2A5A7E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1DE8A00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226C2AE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13CA74A8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C86EDEA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CCA05B6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4C690C84"/>
    <w:multiLevelType w:val="hybridMultilevel"/>
    <w:tmpl w:val="B518C734"/>
    <w:lvl w:ilvl="0" w:tplc="ABCE773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F856830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AD43D68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42261CF2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DB06073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1E2DE84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1B235F2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54223B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2CEC15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4CFE7171"/>
    <w:multiLevelType w:val="hybridMultilevel"/>
    <w:tmpl w:val="B57E2694"/>
    <w:lvl w:ilvl="0" w:tplc="82BE260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D930B7A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9F8C06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1A8A8C3A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F42254D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230BD80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872AD71E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186A21E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6CA586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4E030807"/>
    <w:multiLevelType w:val="multilevel"/>
    <w:tmpl w:val="0C0A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8" w15:restartNumberingAfterBreak="0">
    <w:nsid w:val="4E5D1CE9"/>
    <w:multiLevelType w:val="hybridMultilevel"/>
    <w:tmpl w:val="C09E24AA"/>
    <w:lvl w:ilvl="0" w:tplc="D9589AE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33E0866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80A7930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C0667D9A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2860A1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90C6638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F75E9422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49B400F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8E64F3C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9" w15:restartNumberingAfterBreak="0">
    <w:nsid w:val="516B4C7F"/>
    <w:multiLevelType w:val="hybridMultilevel"/>
    <w:tmpl w:val="D56293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623468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1" w15:restartNumberingAfterBreak="0">
    <w:nsid w:val="56792213"/>
    <w:multiLevelType w:val="hybridMultilevel"/>
    <w:tmpl w:val="C502613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699703C"/>
    <w:multiLevelType w:val="hybridMultilevel"/>
    <w:tmpl w:val="1E12E9DC"/>
    <w:lvl w:ilvl="0" w:tplc="54CC8B9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872C2F9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A86F994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430ED9FA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5DADA58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14CCAD2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5A303CE0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D216115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3CC55C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5784386E"/>
    <w:multiLevelType w:val="hybridMultilevel"/>
    <w:tmpl w:val="25E8BAB0"/>
    <w:lvl w:ilvl="0" w:tplc="8D5EE58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9B741DB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7E0B7F0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ADCF50C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650CD41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3747B20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F752A1FA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A2C2669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0B8E66E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57FE0610"/>
    <w:multiLevelType w:val="hybridMultilevel"/>
    <w:tmpl w:val="9B00CB96"/>
    <w:lvl w:ilvl="0" w:tplc="DC986E1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DDEC3CA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5965778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F1E0CF36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C12A09E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F06B0EE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11EE324A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946EA99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3504F2E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6027097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6" w15:restartNumberingAfterBreak="0">
    <w:nsid w:val="60FB5B0D"/>
    <w:multiLevelType w:val="hybridMultilevel"/>
    <w:tmpl w:val="B978C38A"/>
    <w:lvl w:ilvl="0" w:tplc="FAAA0E72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8F1A7C0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F34D4CA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CFDE0E5A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D6227FF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272CD76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DF9ACA2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9EEE7D32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086918A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7" w15:restartNumberingAfterBreak="0">
    <w:nsid w:val="638D51E7"/>
    <w:multiLevelType w:val="hybridMultilevel"/>
    <w:tmpl w:val="C3E6F87C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022886"/>
    <w:multiLevelType w:val="hybridMultilevel"/>
    <w:tmpl w:val="9FC4D4A8"/>
    <w:lvl w:ilvl="0" w:tplc="BC64E06C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3824360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60E3EB0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78A6169A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9A289CDC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56233C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910A17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B91CD930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D72ACB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9" w15:restartNumberingAfterBreak="0">
    <w:nsid w:val="684F6585"/>
    <w:multiLevelType w:val="hybridMultilevel"/>
    <w:tmpl w:val="CA9EA790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C4A1D2D"/>
    <w:multiLevelType w:val="hybridMultilevel"/>
    <w:tmpl w:val="E80CA15C"/>
    <w:lvl w:ilvl="0" w:tplc="C6B6CFC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B730600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1A84B0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F2E937A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3E1639B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5A913A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D4B80F4A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A4D44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07C868E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6FC40D33"/>
    <w:multiLevelType w:val="hybridMultilevel"/>
    <w:tmpl w:val="2BEC5906"/>
    <w:lvl w:ilvl="0" w:tplc="C32270B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923C716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870CA34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CBF64D50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5C36FB6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1FCCD2E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22A82F0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C2DE403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B19E8066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2" w15:restartNumberingAfterBreak="0">
    <w:nsid w:val="6FDB7033"/>
    <w:multiLevelType w:val="hybridMultilevel"/>
    <w:tmpl w:val="3192F5AE"/>
    <w:lvl w:ilvl="0" w:tplc="CC429C1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AADE747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B4A3436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49E8D118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1946F4A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4AAB446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6A104AE8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F440D68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C380EFA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3" w15:restartNumberingAfterBreak="0">
    <w:nsid w:val="755A5C8A"/>
    <w:multiLevelType w:val="hybridMultilevel"/>
    <w:tmpl w:val="E416D0E8"/>
    <w:lvl w:ilvl="0" w:tplc="F168E10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8110C7D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EA8A5C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8C062812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95C8B86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7525E3C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91AABEF4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FFECCC4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22B5E6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4" w15:restartNumberingAfterBreak="0">
    <w:nsid w:val="7B4006ED"/>
    <w:multiLevelType w:val="hybridMultilevel"/>
    <w:tmpl w:val="468E369A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B4560C4"/>
    <w:multiLevelType w:val="hybridMultilevel"/>
    <w:tmpl w:val="1FA8EFCC"/>
    <w:lvl w:ilvl="0" w:tplc="2F449FF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30082C6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BF0408C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88103694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54B659F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3584494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6DC0DF32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3002155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D07544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6" w15:restartNumberingAfterBreak="0">
    <w:nsid w:val="7C6862CC"/>
    <w:multiLevelType w:val="hybridMultilevel"/>
    <w:tmpl w:val="0D16497E"/>
    <w:lvl w:ilvl="0" w:tplc="D964704E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DED88EC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D0E30FC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BCD0FDA4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401CBEB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A4EE38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75548F42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6BB8DB6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A585CA4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7" w15:restartNumberingAfterBreak="0">
    <w:nsid w:val="7F1A60C7"/>
    <w:multiLevelType w:val="hybridMultilevel"/>
    <w:tmpl w:val="D58038BE"/>
    <w:lvl w:ilvl="0" w:tplc="18C47D0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sz w:val="18"/>
        <w:szCs w:val="18"/>
      </w:rPr>
    </w:lvl>
    <w:lvl w:ilvl="1" w:tplc="AB044F2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1764074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1F1A95E8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6F00ABEE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93638B8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365251DA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9118C01E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9FC59E4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1995640332">
    <w:abstractNumId w:val="29"/>
  </w:num>
  <w:num w:numId="2" w16cid:durableId="812063114">
    <w:abstractNumId w:val="31"/>
  </w:num>
  <w:num w:numId="3" w16cid:durableId="555043025">
    <w:abstractNumId w:val="35"/>
  </w:num>
  <w:num w:numId="4" w16cid:durableId="1510099755">
    <w:abstractNumId w:val="30"/>
  </w:num>
  <w:num w:numId="5" w16cid:durableId="661353029">
    <w:abstractNumId w:val="15"/>
  </w:num>
  <w:num w:numId="6" w16cid:durableId="1319772555">
    <w:abstractNumId w:val="12"/>
  </w:num>
  <w:num w:numId="7" w16cid:durableId="950818230">
    <w:abstractNumId w:val="27"/>
  </w:num>
  <w:num w:numId="8" w16cid:durableId="1029336177">
    <w:abstractNumId w:val="1"/>
  </w:num>
  <w:num w:numId="9" w16cid:durableId="470636849">
    <w:abstractNumId w:val="43"/>
  </w:num>
  <w:num w:numId="10" w16cid:durableId="1250000817">
    <w:abstractNumId w:val="26"/>
  </w:num>
  <w:num w:numId="11" w16cid:durableId="284048105">
    <w:abstractNumId w:val="47"/>
  </w:num>
  <w:num w:numId="12" w16cid:durableId="1621109567">
    <w:abstractNumId w:val="34"/>
  </w:num>
  <w:num w:numId="13" w16cid:durableId="1304235639">
    <w:abstractNumId w:val="33"/>
  </w:num>
  <w:num w:numId="14" w16cid:durableId="571158945">
    <w:abstractNumId w:val="21"/>
  </w:num>
  <w:num w:numId="15" w16cid:durableId="1553350895">
    <w:abstractNumId w:val="17"/>
  </w:num>
  <w:num w:numId="16" w16cid:durableId="1359619353">
    <w:abstractNumId w:val="13"/>
  </w:num>
  <w:num w:numId="17" w16cid:durableId="1372025680">
    <w:abstractNumId w:val="9"/>
  </w:num>
  <w:num w:numId="18" w16cid:durableId="1673606413">
    <w:abstractNumId w:val="11"/>
  </w:num>
  <w:num w:numId="19" w16cid:durableId="124474729">
    <w:abstractNumId w:val="14"/>
  </w:num>
  <w:num w:numId="20" w16cid:durableId="19362260">
    <w:abstractNumId w:val="40"/>
  </w:num>
  <w:num w:numId="21" w16cid:durableId="826289056">
    <w:abstractNumId w:val="3"/>
  </w:num>
  <w:num w:numId="22" w16cid:durableId="310330617">
    <w:abstractNumId w:val="24"/>
  </w:num>
  <w:num w:numId="23" w16cid:durableId="937640728">
    <w:abstractNumId w:val="36"/>
  </w:num>
  <w:num w:numId="24" w16cid:durableId="1679112498">
    <w:abstractNumId w:val="6"/>
  </w:num>
  <w:num w:numId="25" w16cid:durableId="1447656102">
    <w:abstractNumId w:val="2"/>
  </w:num>
  <w:num w:numId="26" w16cid:durableId="584653394">
    <w:abstractNumId w:val="32"/>
  </w:num>
  <w:num w:numId="27" w16cid:durableId="2091466188">
    <w:abstractNumId w:val="23"/>
  </w:num>
  <w:num w:numId="28" w16cid:durableId="1574468508">
    <w:abstractNumId w:val="45"/>
  </w:num>
  <w:num w:numId="29" w16cid:durableId="728840116">
    <w:abstractNumId w:val="19"/>
  </w:num>
  <w:num w:numId="30" w16cid:durableId="1742634151">
    <w:abstractNumId w:val="0"/>
  </w:num>
  <w:num w:numId="31" w16cid:durableId="1300458095">
    <w:abstractNumId w:val="28"/>
  </w:num>
  <w:num w:numId="32" w16cid:durableId="1221865503">
    <w:abstractNumId w:val="22"/>
  </w:num>
  <w:num w:numId="33" w16cid:durableId="1105419081">
    <w:abstractNumId w:val="18"/>
  </w:num>
  <w:num w:numId="34" w16cid:durableId="1321695060">
    <w:abstractNumId w:val="20"/>
  </w:num>
  <w:num w:numId="35" w16cid:durableId="1059403646">
    <w:abstractNumId w:val="7"/>
  </w:num>
  <w:num w:numId="36" w16cid:durableId="1252929464">
    <w:abstractNumId w:val="8"/>
  </w:num>
  <w:num w:numId="37" w16cid:durableId="950938052">
    <w:abstractNumId w:val="41"/>
  </w:num>
  <w:num w:numId="38" w16cid:durableId="1294091451">
    <w:abstractNumId w:val="42"/>
  </w:num>
  <w:num w:numId="39" w16cid:durableId="337586458">
    <w:abstractNumId w:val="25"/>
  </w:num>
  <w:num w:numId="40" w16cid:durableId="1285695442">
    <w:abstractNumId w:val="46"/>
  </w:num>
  <w:num w:numId="41" w16cid:durableId="2013756397">
    <w:abstractNumId w:val="38"/>
  </w:num>
  <w:num w:numId="42" w16cid:durableId="2108033767">
    <w:abstractNumId w:val="39"/>
  </w:num>
  <w:num w:numId="43" w16cid:durableId="1561208764">
    <w:abstractNumId w:val="5"/>
  </w:num>
  <w:num w:numId="44" w16cid:durableId="1216240493">
    <w:abstractNumId w:val="37"/>
  </w:num>
  <w:num w:numId="45" w16cid:durableId="210461339">
    <w:abstractNumId w:val="10"/>
  </w:num>
  <w:num w:numId="46" w16cid:durableId="1310398078">
    <w:abstractNumId w:val="4"/>
  </w:num>
  <w:num w:numId="47" w16cid:durableId="712653363">
    <w:abstractNumId w:val="44"/>
  </w:num>
  <w:num w:numId="48" w16cid:durableId="130103405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5F82"/>
    <w:rsid w:val="00012E72"/>
    <w:rsid w:val="00085D0A"/>
    <w:rsid w:val="00174233"/>
    <w:rsid w:val="001D5DB7"/>
    <w:rsid w:val="002009AF"/>
    <w:rsid w:val="00267B0A"/>
    <w:rsid w:val="00312DE0"/>
    <w:rsid w:val="00351D7A"/>
    <w:rsid w:val="00361D48"/>
    <w:rsid w:val="003C113F"/>
    <w:rsid w:val="003C243B"/>
    <w:rsid w:val="003D2AC4"/>
    <w:rsid w:val="003F7AD5"/>
    <w:rsid w:val="004E4BCD"/>
    <w:rsid w:val="006E47D9"/>
    <w:rsid w:val="00795E33"/>
    <w:rsid w:val="008473E9"/>
    <w:rsid w:val="00916701"/>
    <w:rsid w:val="00962959"/>
    <w:rsid w:val="009B5545"/>
    <w:rsid w:val="009E20C6"/>
    <w:rsid w:val="00A404D2"/>
    <w:rsid w:val="00A75CEB"/>
    <w:rsid w:val="00AA5F82"/>
    <w:rsid w:val="00B220B8"/>
    <w:rsid w:val="00B72C64"/>
    <w:rsid w:val="00B75A7C"/>
    <w:rsid w:val="00C27B9F"/>
    <w:rsid w:val="00D74610"/>
    <w:rsid w:val="00DF2299"/>
    <w:rsid w:val="00F73ADA"/>
    <w:rsid w:val="00F846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CB827A"/>
  <w15:chartTrackingRefBased/>
  <w15:docId w15:val="{84C703DD-D91D-4F14-B923-95F84A1548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sl-SI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AA5F8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unhideWhenUsed/>
    <w:qFormat/>
    <w:rsid w:val="00AA5F8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AA5F8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AA5F8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AA5F8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AA5F8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AA5F8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AA5F8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AA5F8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AA5F8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rsid w:val="00AA5F8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AA5F8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AA5F82"/>
    <w:rPr>
      <w:rFonts w:eastAsiaTheme="majorEastAsia" w:cstheme="majorBidi"/>
      <w:i/>
      <w:iCs/>
      <w:color w:val="0F4761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AA5F82"/>
    <w:rPr>
      <w:rFonts w:eastAsiaTheme="majorEastAsia" w:cstheme="majorBidi"/>
      <w:color w:val="0F4761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AA5F82"/>
    <w:rPr>
      <w:rFonts w:eastAsiaTheme="majorEastAsia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AA5F82"/>
    <w:rPr>
      <w:rFonts w:eastAsiaTheme="majorEastAsia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AA5F82"/>
    <w:rPr>
      <w:rFonts w:eastAsiaTheme="majorEastAsia" w:cstheme="majorBidi"/>
      <w:i/>
      <w:iCs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AA5F82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uiPriority w:val="10"/>
    <w:qFormat/>
    <w:rsid w:val="00AA5F8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AA5F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AA5F8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Znak">
    <w:name w:val="Podnaslov Znak"/>
    <w:basedOn w:val="Privzetapisavaodstavka"/>
    <w:link w:val="Podnaslov"/>
    <w:uiPriority w:val="11"/>
    <w:rsid w:val="00AA5F8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AA5F8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AA5F82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rsid w:val="00AA5F82"/>
    <w:pPr>
      <w:ind w:left="720"/>
      <w:contextualSpacing/>
    </w:pPr>
  </w:style>
  <w:style w:type="character" w:styleId="Intenzivenpoudarek">
    <w:name w:val="Intense Emphasis"/>
    <w:basedOn w:val="Privzetapisavaodstavka"/>
    <w:uiPriority w:val="21"/>
    <w:qFormat/>
    <w:rsid w:val="00AA5F82"/>
    <w:rPr>
      <w:i/>
      <w:iCs/>
      <w:color w:val="0F4761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AA5F8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AA5F82"/>
    <w:rPr>
      <w:i/>
      <w:iCs/>
      <w:color w:val="0F4761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AA5F82"/>
    <w:rPr>
      <w:b/>
      <w:bCs/>
      <w:smallCaps/>
      <w:color w:val="0F4761" w:themeColor="accent1" w:themeShade="BF"/>
      <w:spacing w:val="5"/>
    </w:rPr>
  </w:style>
  <w:style w:type="numbering" w:customStyle="1" w:styleId="Brezseznama1">
    <w:name w:val="Brez seznama1"/>
    <w:next w:val="Brezseznama"/>
    <w:uiPriority w:val="99"/>
    <w:semiHidden/>
    <w:unhideWhenUsed/>
    <w:rsid w:val="00AA5F82"/>
  </w:style>
  <w:style w:type="paragraph" w:styleId="Brezrazmikov">
    <w:name w:val="No Spacing"/>
    <w:uiPriority w:val="1"/>
    <w:rsid w:val="00AA5F82"/>
    <w:pPr>
      <w:spacing w:after="0" w:line="240" w:lineRule="auto"/>
    </w:pPr>
    <w:rPr>
      <w:rFonts w:ascii="Helvetica" w:hAnsi="Helvetica"/>
      <w:kern w:val="0"/>
      <w:sz w:val="18"/>
      <w:szCs w:val="22"/>
      <w14:ligatures w14:val="none"/>
    </w:rPr>
  </w:style>
  <w:style w:type="paragraph" w:customStyle="1" w:styleId="Paragraf">
    <w:name w:val="Paragraf"/>
    <w:basedOn w:val="Navaden"/>
    <w:link w:val="ParagrafChar"/>
    <w:qFormat/>
    <w:rsid w:val="00AA5F82"/>
    <w:pPr>
      <w:spacing w:before="120" w:after="120" w:line="276" w:lineRule="auto"/>
    </w:pPr>
    <w:rPr>
      <w:rFonts w:ascii="Helvetica" w:hAnsi="Helvetica"/>
      <w:kern w:val="0"/>
      <w:sz w:val="18"/>
      <w:szCs w:val="18"/>
      <w14:ligatures w14:val="none"/>
    </w:rPr>
  </w:style>
  <w:style w:type="character" w:customStyle="1" w:styleId="Heading1Char">
    <w:name w:val="Heading 1 Char"/>
    <w:basedOn w:val="Privzetapisavaodstavka"/>
    <w:uiPriority w:val="9"/>
    <w:rsid w:val="00AA5F82"/>
    <w:rPr>
      <w:rFonts w:ascii="Helvetica" w:eastAsia="Times New Roman" w:hAnsi="Helvetica" w:cs="Times New Roman"/>
      <w:b/>
      <w:bCs/>
      <w:sz w:val="26"/>
      <w:szCs w:val="28"/>
    </w:rPr>
  </w:style>
  <w:style w:type="character" w:customStyle="1" w:styleId="ParagrafChar">
    <w:name w:val="Paragraf Char"/>
    <w:basedOn w:val="Privzetapisavaodstavka"/>
    <w:link w:val="Paragraf"/>
    <w:rsid w:val="00AA5F82"/>
    <w:rPr>
      <w:rFonts w:ascii="Helvetica" w:hAnsi="Helvetica"/>
      <w:kern w:val="0"/>
      <w:sz w:val="18"/>
      <w:szCs w:val="18"/>
      <w14:ligatures w14:val="none"/>
    </w:rPr>
  </w:style>
  <w:style w:type="character" w:customStyle="1" w:styleId="Heading2Char">
    <w:name w:val="Heading 2 Char"/>
    <w:basedOn w:val="Privzetapisavaodstavka"/>
    <w:uiPriority w:val="9"/>
    <w:rsid w:val="00AA5F82"/>
    <w:rPr>
      <w:rFonts w:ascii="Helvetica" w:eastAsia="Times New Roman" w:hAnsi="Helvetica" w:cs="Times New Roman"/>
      <w:b/>
      <w:bCs/>
      <w:szCs w:val="26"/>
    </w:rPr>
  </w:style>
  <w:style w:type="paragraph" w:styleId="Glava">
    <w:name w:val="header"/>
    <w:basedOn w:val="Navaden"/>
    <w:link w:val="GlavaZnak"/>
    <w:uiPriority w:val="99"/>
    <w:unhideWhenUsed/>
    <w:rsid w:val="00AA5F82"/>
    <w:pPr>
      <w:tabs>
        <w:tab w:val="center" w:pos="4536"/>
        <w:tab w:val="right" w:pos="9072"/>
      </w:tabs>
      <w:spacing w:after="0" w:line="240" w:lineRule="auto"/>
    </w:pPr>
    <w:rPr>
      <w:rFonts w:ascii="Helvetica" w:hAnsi="Helvetica"/>
      <w:kern w:val="0"/>
      <w:sz w:val="22"/>
      <w:szCs w:val="22"/>
      <w14:ligatures w14:val="none"/>
    </w:rPr>
  </w:style>
  <w:style w:type="character" w:customStyle="1" w:styleId="GlavaZnak">
    <w:name w:val="Glava Znak"/>
    <w:basedOn w:val="Privzetapisavaodstavka"/>
    <w:link w:val="Glava"/>
    <w:uiPriority w:val="99"/>
    <w:rsid w:val="00AA5F82"/>
    <w:rPr>
      <w:rFonts w:ascii="Helvetica" w:hAnsi="Helvetica"/>
      <w:kern w:val="0"/>
      <w:sz w:val="22"/>
      <w:szCs w:val="22"/>
      <w14:ligatures w14:val="none"/>
    </w:rPr>
  </w:style>
  <w:style w:type="character" w:customStyle="1" w:styleId="HeaderChar">
    <w:name w:val="Header Char"/>
    <w:basedOn w:val="Privzetapisavaodstavka"/>
    <w:uiPriority w:val="99"/>
    <w:rsid w:val="00AA5F82"/>
    <w:rPr>
      <w:rFonts w:ascii="Helvetica" w:hAnsi="Helvetica"/>
    </w:rPr>
  </w:style>
  <w:style w:type="paragraph" w:styleId="Noga">
    <w:name w:val="footer"/>
    <w:basedOn w:val="Navaden"/>
    <w:link w:val="NogaZnak"/>
    <w:uiPriority w:val="99"/>
    <w:unhideWhenUsed/>
    <w:rsid w:val="00AA5F82"/>
    <w:pPr>
      <w:tabs>
        <w:tab w:val="center" w:pos="4536"/>
        <w:tab w:val="right" w:pos="9072"/>
      </w:tabs>
      <w:spacing w:after="0" w:line="240" w:lineRule="auto"/>
    </w:pPr>
    <w:rPr>
      <w:rFonts w:ascii="Helvetica" w:hAnsi="Helvetica"/>
      <w:kern w:val="0"/>
      <w:sz w:val="22"/>
      <w:szCs w:val="22"/>
      <w14:ligatures w14:val="none"/>
    </w:rPr>
  </w:style>
  <w:style w:type="character" w:customStyle="1" w:styleId="NogaZnak">
    <w:name w:val="Noga Znak"/>
    <w:basedOn w:val="Privzetapisavaodstavka"/>
    <w:link w:val="Noga"/>
    <w:uiPriority w:val="99"/>
    <w:rsid w:val="00AA5F82"/>
    <w:rPr>
      <w:rFonts w:ascii="Helvetica" w:hAnsi="Helvetica"/>
      <w:kern w:val="0"/>
      <w:sz w:val="22"/>
      <w:szCs w:val="22"/>
      <w14:ligatures w14:val="none"/>
    </w:rPr>
  </w:style>
  <w:style w:type="character" w:customStyle="1" w:styleId="FooterChar">
    <w:name w:val="Footer Char"/>
    <w:basedOn w:val="Privzetapisavaodstavka"/>
    <w:uiPriority w:val="99"/>
    <w:rsid w:val="00AA5F82"/>
    <w:rPr>
      <w:rFonts w:ascii="Helvetica" w:hAnsi="Helvetica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AA5F82"/>
    <w:pPr>
      <w:spacing w:after="0" w:line="240" w:lineRule="auto"/>
    </w:pPr>
    <w:rPr>
      <w:rFonts w:ascii="Tahoma" w:hAnsi="Tahoma" w:cs="Tahoma"/>
      <w:kern w:val="0"/>
      <w:sz w:val="16"/>
      <w:szCs w:val="16"/>
      <w14:ligatures w14:val="none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AA5F82"/>
    <w:rPr>
      <w:rFonts w:ascii="Tahoma" w:hAnsi="Tahoma" w:cs="Tahoma"/>
      <w:kern w:val="0"/>
      <w:sz w:val="16"/>
      <w:szCs w:val="16"/>
      <w14:ligatures w14:val="none"/>
    </w:rPr>
  </w:style>
  <w:style w:type="character" w:customStyle="1" w:styleId="BalloonTextChar">
    <w:name w:val="Balloon Text Char"/>
    <w:basedOn w:val="Privzetapisavaodstavka"/>
    <w:uiPriority w:val="99"/>
    <w:semiHidden/>
    <w:rsid w:val="00AA5F82"/>
    <w:rPr>
      <w:rFonts w:ascii="Tahoma" w:hAnsi="Tahoma" w:cs="Tahoma"/>
      <w:sz w:val="16"/>
      <w:szCs w:val="16"/>
    </w:rPr>
  </w:style>
  <w:style w:type="table" w:styleId="Tabelamrea">
    <w:name w:val="Table Grid"/>
    <w:basedOn w:val="Navadnatabela"/>
    <w:uiPriority w:val="39"/>
    <w:rsid w:val="00AA5F82"/>
    <w:pPr>
      <w:spacing w:after="0" w:line="240" w:lineRule="auto"/>
    </w:pPr>
    <w:rPr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gmbh1">
    <w:name w:val="Progmbh1"/>
    <w:basedOn w:val="Navadnatabela"/>
    <w:next w:val="Svetelseznam"/>
    <w:uiPriority w:val="61"/>
    <w:rsid w:val="00AA5F82"/>
    <w:pPr>
      <w:spacing w:after="0" w:line="240" w:lineRule="auto"/>
    </w:pPr>
    <w:rPr>
      <w:rFonts w:ascii="Helvetica" w:hAnsi="Helvetica"/>
      <w:color w:val="000000"/>
      <w:kern w:val="0"/>
      <w:sz w:val="22"/>
      <w:szCs w:val="22"/>
      <w14:ligatures w14:val="none"/>
    </w:rPr>
    <w:tblPr>
      <w:tblStyleRowBandSize w:val="1"/>
      <w:tblStyleColBandSize w:val="1"/>
      <w:tblBorders>
        <w:bottom w:val="single" w:sz="4" w:space="0" w:color="auto"/>
      </w:tblBorders>
    </w:tblPr>
    <w:tblStylePr w:type="firstRow">
      <w:pPr>
        <w:spacing w:before="0" w:after="0" w:line="240" w:lineRule="auto"/>
      </w:pPr>
      <w:rPr>
        <w:rFonts w:ascii="Helvetica" w:hAnsi="Helvetica"/>
        <w:b/>
        <w:bCs/>
        <w:color w:val="000000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D9D9D9"/>
      </w:tcPr>
    </w:tblStylePr>
    <w:tblStylePr w:type="lastRow">
      <w:pPr>
        <w:spacing w:before="0" w:after="0" w:line="240" w:lineRule="auto"/>
      </w:pPr>
      <w:rPr>
        <w:rFonts w:ascii="Helvetica" w:hAnsi="Helvetica"/>
        <w:b/>
        <w:bCs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FFFFF"/>
      </w:tcPr>
    </w:tblStylePr>
    <w:tblStylePr w:type="firstCol">
      <w:rPr>
        <w:rFonts w:ascii="Helvetica" w:hAnsi="Helvetica"/>
        <w:b w:val="0"/>
        <w:bCs/>
        <w:sz w:val="22"/>
      </w:rPr>
      <w:tblPr/>
      <w:tcPr>
        <w:tcBorders>
          <w:top w:val="nil"/>
          <w:left w:val="nil"/>
          <w:bottom w:val="single" w:sz="4" w:space="0" w:color="auto"/>
          <w:right w:val="nil"/>
          <w:insideH w:val="single" w:sz="4" w:space="0" w:color="auto"/>
          <w:insideV w:val="nil"/>
          <w:tl2br w:val="nil"/>
          <w:tr2bl w:val="nil"/>
        </w:tcBorders>
      </w:tcPr>
    </w:tblStylePr>
    <w:tblStylePr w:type="lastCol">
      <w:pPr>
        <w:jc w:val="right"/>
      </w:pPr>
      <w:rPr>
        <w:rFonts w:ascii="Helvetica" w:hAnsi="Helvetica"/>
        <w:b w:val="0"/>
        <w:bCs/>
        <w:sz w:val="22"/>
      </w:rPr>
      <w:tblPr/>
      <w:tcPr>
        <w:tcBorders>
          <w:top w:val="nil"/>
          <w:left w:val="nil"/>
          <w:bottom w:val="single" w:sz="4" w:space="0" w:color="auto"/>
          <w:right w:val="nil"/>
          <w:insideH w:val="single" w:sz="4" w:space="0" w:color="auto"/>
          <w:insideV w:val="nil"/>
          <w:tl2br w:val="nil"/>
          <w:tr2bl w:val="nil"/>
        </w:tcBorders>
      </w:tcPr>
    </w:tblStylePr>
    <w:tblStylePr w:type="band1Vert">
      <w:rPr>
        <w:rFonts w:ascii="Helvetica" w:hAnsi="Helvetica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2Vert">
      <w:rPr>
        <w:rFonts w:ascii="Helvetica" w:hAnsi="Helvetica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band1Horz">
      <w:rPr>
        <w:rFonts w:ascii="Helvetica" w:hAnsi="Helvetica"/>
        <w:sz w:val="22"/>
      </w:rPr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  <w:tblStylePr w:type="band2Horz">
      <w:rPr>
        <w:rFonts w:ascii="Helvetica" w:hAnsi="Helvetica"/>
      </w:rPr>
      <w:tblPr/>
      <w:tcPr>
        <w:tcBorders>
          <w:top w:val="nil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customStyle="1" w:styleId="Style1">
    <w:name w:val="Style1"/>
    <w:basedOn w:val="Navadnatabela"/>
    <w:uiPriority w:val="99"/>
    <w:rsid w:val="00AA5F82"/>
    <w:pPr>
      <w:spacing w:after="0" w:line="240" w:lineRule="auto"/>
    </w:pPr>
    <w:rPr>
      <w:kern w:val="0"/>
      <w:sz w:val="22"/>
      <w:szCs w:val="22"/>
      <w14:ligatures w14:val="none"/>
    </w:rPr>
    <w:tblPr/>
    <w:tblStylePr w:type="lastCol">
      <w:pPr>
        <w:jc w:val="right"/>
      </w:pPr>
    </w:tblStylePr>
  </w:style>
  <w:style w:type="character" w:customStyle="1" w:styleId="DefaultParagraphFontPHPDOCX">
    <w:name w:val="Default Paragraph Font PHPDOCX"/>
    <w:uiPriority w:val="1"/>
    <w:semiHidden/>
    <w:unhideWhenUsed/>
    <w:rsid w:val="00AA5F82"/>
  </w:style>
  <w:style w:type="paragraph" w:customStyle="1" w:styleId="ListParagraphPHPDOCX">
    <w:name w:val="List Paragraph PHPDOCX"/>
    <w:basedOn w:val="Navaden"/>
    <w:uiPriority w:val="34"/>
    <w:qFormat/>
    <w:rsid w:val="00AA5F82"/>
    <w:pPr>
      <w:spacing w:after="200" w:line="276" w:lineRule="auto"/>
      <w:ind w:left="720"/>
      <w:contextualSpacing/>
    </w:pPr>
    <w:rPr>
      <w:rFonts w:ascii="Helvetica" w:hAnsi="Helvetica"/>
      <w:kern w:val="0"/>
      <w:sz w:val="22"/>
      <w:szCs w:val="22"/>
      <w14:ligatures w14:val="none"/>
    </w:rPr>
  </w:style>
  <w:style w:type="paragraph" w:customStyle="1" w:styleId="TitlePHPDOCX">
    <w:name w:val="Title PHPDOCX"/>
    <w:basedOn w:val="Navaden"/>
    <w:next w:val="Navaden"/>
    <w:link w:val="TitleCarPHPDOCX"/>
    <w:uiPriority w:val="10"/>
    <w:qFormat/>
    <w:rsid w:val="00AA5F82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 w:cs="Times New Roman"/>
      <w:color w:val="17365D"/>
      <w:spacing w:val="5"/>
      <w:kern w:val="28"/>
      <w:sz w:val="52"/>
      <w:szCs w:val="52"/>
      <w14:ligatures w14:val="none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AA5F82"/>
    <w:rPr>
      <w:rFonts w:ascii="Cambria" w:eastAsia="Times New Roman" w:hAnsi="Cambria" w:cs="Times New Roman"/>
      <w:color w:val="17365D"/>
      <w:spacing w:val="5"/>
      <w:kern w:val="28"/>
      <w:sz w:val="52"/>
      <w:szCs w:val="52"/>
      <w14:ligatures w14:val="none"/>
    </w:rPr>
  </w:style>
  <w:style w:type="paragraph" w:customStyle="1" w:styleId="SubtitlePHPDOCX">
    <w:name w:val="Subtitle PHPDOCX"/>
    <w:basedOn w:val="Navaden"/>
    <w:next w:val="Navaden"/>
    <w:link w:val="SubtitleCarPHPDOCX"/>
    <w:uiPriority w:val="11"/>
    <w:qFormat/>
    <w:rsid w:val="00AA5F82"/>
    <w:pPr>
      <w:numPr>
        <w:ilvl w:val="1"/>
      </w:numPr>
      <w:spacing w:after="200" w:line="276" w:lineRule="auto"/>
    </w:pPr>
    <w:rPr>
      <w:rFonts w:ascii="Cambria" w:eastAsia="Times New Roman" w:hAnsi="Cambria" w:cs="Times New Roman"/>
      <w:i/>
      <w:iCs/>
      <w:color w:val="4F81BD"/>
      <w:spacing w:val="15"/>
      <w:kern w:val="0"/>
      <w14:ligatures w14:val="none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AA5F82"/>
    <w:rPr>
      <w:rFonts w:ascii="Cambria" w:eastAsia="Times New Roman" w:hAnsi="Cambria" w:cs="Times New Roman"/>
      <w:i/>
      <w:iCs/>
      <w:color w:val="4F81BD"/>
      <w:spacing w:val="15"/>
      <w:kern w:val="0"/>
      <w14:ligatures w14:val="none"/>
    </w:rPr>
  </w:style>
  <w:style w:type="table" w:customStyle="1" w:styleId="NormalTablePHPDOCX">
    <w:name w:val="Normal Table PHPDOCX"/>
    <w:uiPriority w:val="99"/>
    <w:semiHidden/>
    <w:unhideWhenUsed/>
    <w:qFormat/>
    <w:rsid w:val="00AA5F82"/>
    <w:pPr>
      <w:spacing w:after="0" w:line="240" w:lineRule="auto"/>
    </w:pPr>
    <w:rPr>
      <w:kern w:val="0"/>
      <w:sz w:val="22"/>
      <w:szCs w:val="22"/>
      <w14:ligatures w14:val="none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PHPDOCX">
    <w:name w:val="Table Grid PHPDOCX"/>
    <w:uiPriority w:val="59"/>
    <w:rsid w:val="00AA5F82"/>
    <w:pPr>
      <w:spacing w:after="0" w:line="240" w:lineRule="auto"/>
    </w:pPr>
    <w:rPr>
      <w:kern w:val="0"/>
      <w:sz w:val="22"/>
      <w:szCs w:val="22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nnotationreferencePHPDOCX">
    <w:name w:val="annotation reference PHPDOCX"/>
    <w:basedOn w:val="DefaultParagraphFontPHPDOCX"/>
    <w:uiPriority w:val="99"/>
    <w:semiHidden/>
    <w:unhideWhenUsed/>
    <w:rsid w:val="00AA5F82"/>
    <w:rPr>
      <w:sz w:val="16"/>
      <w:szCs w:val="16"/>
    </w:rPr>
  </w:style>
  <w:style w:type="paragraph" w:customStyle="1" w:styleId="annotationtextPHPDOCX">
    <w:name w:val="annotation text PHPDOCX"/>
    <w:basedOn w:val="Navaden"/>
    <w:link w:val="CommentTextCharPHPDOCX"/>
    <w:uiPriority w:val="99"/>
    <w:semiHidden/>
    <w:unhideWhenUsed/>
    <w:rsid w:val="00AA5F82"/>
    <w:pPr>
      <w:spacing w:after="200" w:line="240" w:lineRule="auto"/>
    </w:pPr>
    <w:rPr>
      <w:rFonts w:ascii="Helvetica" w:hAnsi="Helvetica"/>
      <w:kern w:val="0"/>
      <w:sz w:val="20"/>
      <w:szCs w:val="20"/>
      <w14:ligatures w14:val="none"/>
    </w:rPr>
  </w:style>
  <w:style w:type="character" w:customStyle="1" w:styleId="CommentTextCharPHPDOCX">
    <w:name w:val="Comment Text Char PHPDOCX"/>
    <w:basedOn w:val="DefaultParagraphFontPHPDOCX"/>
    <w:link w:val="annotationtextPHPDOCX"/>
    <w:uiPriority w:val="99"/>
    <w:semiHidden/>
    <w:rsid w:val="00AA5F82"/>
    <w:rPr>
      <w:rFonts w:ascii="Helvetica" w:hAnsi="Helvetica"/>
      <w:kern w:val="0"/>
      <w:sz w:val="20"/>
      <w:szCs w:val="20"/>
      <w14:ligatures w14:val="none"/>
    </w:rPr>
  </w:style>
  <w:style w:type="paragraph" w:customStyle="1" w:styleId="annotationsubjectPHPDOCX">
    <w:name w:val="annotation subject PHPDOCX"/>
    <w:basedOn w:val="annotationtextPHPDOCX"/>
    <w:next w:val="annotationtextPHPDOCX"/>
    <w:link w:val="CommentSubjectCharPHPDOCX"/>
    <w:uiPriority w:val="99"/>
    <w:semiHidden/>
    <w:unhideWhenUsed/>
    <w:rsid w:val="00AA5F82"/>
    <w:rPr>
      <w:b/>
      <w:bCs/>
    </w:rPr>
  </w:style>
  <w:style w:type="character" w:customStyle="1" w:styleId="CommentSubjectCharPHPDOCX">
    <w:name w:val="Comment Subject Char PHPDOCX"/>
    <w:basedOn w:val="CommentTextCharPHPDOCX"/>
    <w:link w:val="annotationsubjectPHPDOCX"/>
    <w:uiPriority w:val="99"/>
    <w:semiHidden/>
    <w:rsid w:val="00AA5F82"/>
    <w:rPr>
      <w:rFonts w:ascii="Helvetica" w:hAnsi="Helvetica"/>
      <w:b/>
      <w:bCs/>
      <w:kern w:val="0"/>
      <w:sz w:val="20"/>
      <w:szCs w:val="20"/>
      <w14:ligatures w14:val="none"/>
    </w:rPr>
  </w:style>
  <w:style w:type="paragraph" w:customStyle="1" w:styleId="BalloonTextPHPDOCX">
    <w:name w:val="Balloon Text PHPDOCX"/>
    <w:basedOn w:val="Navaden"/>
    <w:link w:val="BalloonTextCharPHPDOCX"/>
    <w:uiPriority w:val="99"/>
    <w:semiHidden/>
    <w:unhideWhenUsed/>
    <w:rsid w:val="00AA5F82"/>
    <w:pPr>
      <w:spacing w:after="0" w:line="240" w:lineRule="auto"/>
    </w:pPr>
    <w:rPr>
      <w:rFonts w:ascii="Tahoma" w:hAnsi="Tahoma" w:cs="Tahoma"/>
      <w:kern w:val="0"/>
      <w:sz w:val="16"/>
      <w:szCs w:val="16"/>
      <w14:ligatures w14:val="none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AA5F82"/>
    <w:rPr>
      <w:rFonts w:ascii="Tahoma" w:hAnsi="Tahoma" w:cs="Tahoma"/>
      <w:kern w:val="0"/>
      <w:sz w:val="16"/>
      <w:szCs w:val="16"/>
      <w14:ligatures w14:val="none"/>
    </w:rPr>
  </w:style>
  <w:style w:type="paragraph" w:customStyle="1" w:styleId="footnoteTextPHPDOCX">
    <w:name w:val="footnote Text PHPDOCX"/>
    <w:basedOn w:val="Navaden"/>
    <w:link w:val="footnoteTextCarPHPDOCX"/>
    <w:uiPriority w:val="99"/>
    <w:semiHidden/>
    <w:unhideWhenUsed/>
    <w:rsid w:val="00AA5F82"/>
    <w:pPr>
      <w:spacing w:after="0" w:line="240" w:lineRule="auto"/>
    </w:pPr>
    <w:rPr>
      <w:rFonts w:ascii="Helvetica" w:hAnsi="Helvetica"/>
      <w:kern w:val="0"/>
      <w:sz w:val="20"/>
      <w:szCs w:val="20"/>
      <w14:ligatures w14:val="none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AA5F82"/>
    <w:rPr>
      <w:rFonts w:ascii="Helvetica" w:hAnsi="Helvetica"/>
      <w:kern w:val="0"/>
      <w:sz w:val="20"/>
      <w:szCs w:val="20"/>
      <w14:ligatures w14:val="none"/>
    </w:rPr>
  </w:style>
  <w:style w:type="character" w:customStyle="1" w:styleId="footnoteReferencePHPDOCX">
    <w:name w:val="footnote Reference PHPDOCX"/>
    <w:basedOn w:val="DefaultParagraphFontPHPDOCX"/>
    <w:uiPriority w:val="99"/>
    <w:semiHidden/>
    <w:unhideWhenUsed/>
    <w:rsid w:val="00AA5F82"/>
    <w:rPr>
      <w:vertAlign w:val="superscript"/>
    </w:rPr>
  </w:style>
  <w:style w:type="paragraph" w:customStyle="1" w:styleId="endnoteTextPHPDOCX">
    <w:name w:val="endnote Text PHPDOCX"/>
    <w:basedOn w:val="Navaden"/>
    <w:link w:val="endnoteTextCarPHPDOCX"/>
    <w:uiPriority w:val="99"/>
    <w:semiHidden/>
    <w:unhideWhenUsed/>
    <w:rsid w:val="00AA5F82"/>
    <w:pPr>
      <w:spacing w:after="0" w:line="240" w:lineRule="auto"/>
    </w:pPr>
    <w:rPr>
      <w:rFonts w:ascii="Helvetica" w:hAnsi="Helvetica"/>
      <w:kern w:val="0"/>
      <w:sz w:val="20"/>
      <w:szCs w:val="20"/>
      <w14:ligatures w14:val="none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AA5F82"/>
    <w:rPr>
      <w:rFonts w:ascii="Helvetica" w:hAnsi="Helvetica"/>
      <w:kern w:val="0"/>
      <w:sz w:val="20"/>
      <w:szCs w:val="20"/>
      <w14:ligatures w14:val="none"/>
    </w:rPr>
  </w:style>
  <w:style w:type="character" w:customStyle="1" w:styleId="endnoteReferencePHPDOCX">
    <w:name w:val="endnote Reference PHPDOCX"/>
    <w:basedOn w:val="DefaultParagraphFontPHPDOCX"/>
    <w:uiPriority w:val="99"/>
    <w:semiHidden/>
    <w:unhideWhenUsed/>
    <w:rsid w:val="00AA5F82"/>
    <w:rPr>
      <w:vertAlign w:val="superscript"/>
    </w:rPr>
  </w:style>
  <w:style w:type="paragraph" w:styleId="Revizija">
    <w:name w:val="Revision"/>
    <w:hidden/>
    <w:uiPriority w:val="99"/>
    <w:semiHidden/>
    <w:rsid w:val="00AA5F82"/>
    <w:pPr>
      <w:spacing w:after="0" w:line="240" w:lineRule="auto"/>
    </w:pPr>
    <w:rPr>
      <w:rFonts w:ascii="Helvetica" w:hAnsi="Helvetica"/>
      <w:kern w:val="0"/>
      <w:sz w:val="22"/>
      <w:szCs w:val="22"/>
      <w14:ligatures w14:val="none"/>
    </w:rPr>
  </w:style>
  <w:style w:type="character" w:styleId="Pripombasklic">
    <w:name w:val="annotation reference"/>
    <w:basedOn w:val="Privzetapisavaodstavka"/>
    <w:uiPriority w:val="99"/>
    <w:semiHidden/>
    <w:unhideWhenUsed/>
    <w:rsid w:val="00AA5F82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AA5F82"/>
    <w:pPr>
      <w:spacing w:after="200" w:line="240" w:lineRule="auto"/>
    </w:pPr>
    <w:rPr>
      <w:rFonts w:ascii="Helvetica" w:hAnsi="Helvetica"/>
      <w:kern w:val="0"/>
      <w:sz w:val="20"/>
      <w:szCs w:val="20"/>
      <w14:ligatures w14:val="none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AA5F82"/>
    <w:rPr>
      <w:rFonts w:ascii="Helvetica" w:hAnsi="Helvetica"/>
      <w:kern w:val="0"/>
      <w:sz w:val="20"/>
      <w:szCs w:val="20"/>
      <w14:ligatures w14:val="none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AA5F82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AA5F82"/>
    <w:rPr>
      <w:rFonts w:ascii="Helvetica" w:hAnsi="Helvetica"/>
      <w:b/>
      <w:bCs/>
      <w:kern w:val="0"/>
      <w:sz w:val="20"/>
      <w:szCs w:val="20"/>
      <w14:ligatures w14:val="none"/>
    </w:rPr>
  </w:style>
  <w:style w:type="table" w:styleId="Svetelseznam">
    <w:name w:val="Light List"/>
    <w:basedOn w:val="Navadnatabela"/>
    <w:uiPriority w:val="61"/>
    <w:semiHidden/>
    <w:unhideWhenUsed/>
    <w:rsid w:val="00AA5F82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isarna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485</Words>
  <Characters>2770</Characters>
  <Application>Microsoft Office Word</Application>
  <DocSecurity>0</DocSecurity>
  <Lines>23</Lines>
  <Paragraphs>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Barbara Slak Turk</dc:creator>
  <cp:keywords/>
  <dc:description/>
  <cp:lastModifiedBy>Barbara Slak Turk</cp:lastModifiedBy>
  <cp:revision>4</cp:revision>
  <dcterms:created xsi:type="dcterms:W3CDTF">2026-04-20T11:20:00Z</dcterms:created>
  <dcterms:modified xsi:type="dcterms:W3CDTF">2026-04-20T11:26:00Z</dcterms:modified>
</cp:coreProperties>
</file>